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00AF1B" w14:textId="77777777" w:rsidR="004C6903" w:rsidRPr="00B42627" w:rsidRDefault="004C6903">
      <w:pPr>
        <w:spacing w:before="10" w:line="100" w:lineRule="exact"/>
        <w:rPr>
          <w:rFonts w:asciiTheme="majorHAnsi" w:hAnsiTheme="majorHAnsi"/>
          <w:iCs/>
          <w:sz w:val="22"/>
          <w:szCs w:val="22"/>
        </w:rPr>
      </w:pPr>
    </w:p>
    <w:p w14:paraId="6C3ED470" w14:textId="77777777" w:rsidR="00B42627" w:rsidRDefault="00B42627">
      <w:pPr>
        <w:spacing w:before="1"/>
        <w:ind w:left="4245" w:right="4246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Kendal Bains</w:t>
      </w:r>
    </w:p>
    <w:p w14:paraId="087BD930" w14:textId="651831E4" w:rsidR="004C6903" w:rsidRPr="00B42627" w:rsidRDefault="008A461F">
      <w:pPr>
        <w:spacing w:before="1"/>
        <w:ind w:left="4245" w:right="4246"/>
        <w:jc w:val="center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Garamond" w:hAnsiTheme="majorHAnsi" w:cs="Garamond"/>
          <w:iCs/>
          <w:sz w:val="22"/>
          <w:szCs w:val="22"/>
        </w:rPr>
        <w:t>7669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Ches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erfield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Road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•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Baltimore,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M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w w:val="99"/>
          <w:sz w:val="22"/>
          <w:szCs w:val="22"/>
        </w:rPr>
        <w:t>21201</w:t>
      </w:r>
    </w:p>
    <w:p w14:paraId="1247C4A2" w14:textId="77777777" w:rsidR="004C6903" w:rsidRPr="00B42627" w:rsidRDefault="008A461F">
      <w:pPr>
        <w:spacing w:line="240" w:lineRule="exact"/>
        <w:ind w:left="4366" w:right="4366"/>
        <w:jc w:val="center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Home:</w:t>
      </w:r>
      <w:r w:rsidRPr="00B42627">
        <w:rPr>
          <w:rFonts w:asciiTheme="majorHAnsi" w:eastAsia="Garamond" w:hAnsiTheme="majorHAnsi" w:cs="Garamond"/>
          <w:iCs/>
          <w:spacing w:val="-5"/>
          <w:position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410-2</w:t>
      </w:r>
      <w:r w:rsidRPr="00B42627">
        <w:rPr>
          <w:rFonts w:asciiTheme="majorHAnsi" w:eastAsia="Garamond" w:hAnsiTheme="majorHAnsi" w:cs="Garamond"/>
          <w:iCs/>
          <w:spacing w:val="2"/>
          <w:position w:val="1"/>
          <w:sz w:val="22"/>
          <w:szCs w:val="22"/>
        </w:rPr>
        <w:t>2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4-6649</w:t>
      </w:r>
      <w:r w:rsidRPr="00B42627">
        <w:rPr>
          <w:rFonts w:asciiTheme="majorHAnsi" w:eastAsia="Garamond" w:hAnsiTheme="majorHAnsi" w:cs="Garamond"/>
          <w:iCs/>
          <w:spacing w:val="-10"/>
          <w:position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•</w:t>
      </w:r>
      <w:r w:rsidRPr="00B42627">
        <w:rPr>
          <w:rFonts w:asciiTheme="majorHAnsi" w:eastAsia="Garamond" w:hAnsiTheme="majorHAnsi" w:cs="Garamond"/>
          <w:iCs/>
          <w:spacing w:val="-1"/>
          <w:position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Cell:</w:t>
      </w:r>
      <w:r w:rsidRPr="00B42627">
        <w:rPr>
          <w:rFonts w:asciiTheme="majorHAnsi" w:eastAsia="Garamond" w:hAnsiTheme="majorHAnsi" w:cs="Garamond"/>
          <w:iCs/>
          <w:spacing w:val="-2"/>
          <w:position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w w:val="99"/>
          <w:position w:val="1"/>
          <w:sz w:val="22"/>
          <w:szCs w:val="22"/>
        </w:rPr>
        <w:t>410-224-6647</w:t>
      </w:r>
    </w:p>
    <w:p w14:paraId="664F252F" w14:textId="0D4BED68" w:rsidR="004C6903" w:rsidRPr="00B42627" w:rsidRDefault="008A461F">
      <w:pPr>
        <w:spacing w:line="240" w:lineRule="exact"/>
        <w:ind w:left="4627" w:right="4626"/>
        <w:jc w:val="center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Email:</w:t>
      </w:r>
      <w:r w:rsidRPr="00B42627">
        <w:rPr>
          <w:rFonts w:asciiTheme="majorHAnsi" w:eastAsia="Garamond" w:hAnsiTheme="majorHAnsi" w:cs="Garamond"/>
          <w:iCs/>
          <w:spacing w:val="-4"/>
          <w:position w:val="1"/>
          <w:sz w:val="22"/>
          <w:szCs w:val="22"/>
        </w:rPr>
        <w:t xml:space="preserve"> </w:t>
      </w:r>
      <w:hyperlink r:id="rId7" w:history="1">
        <w:r w:rsidR="00B42627" w:rsidRPr="00FE0C8A">
          <w:rPr>
            <w:rStyle w:val="Hyperlink"/>
            <w:rFonts w:asciiTheme="majorHAnsi" w:eastAsia="Garamond" w:hAnsiTheme="majorHAnsi" w:cs="Garamond"/>
            <w:iCs/>
            <w:w w:val="99"/>
            <w:position w:val="1"/>
            <w:sz w:val="22"/>
            <w:szCs w:val="22"/>
          </w:rPr>
          <w:t>kendal@gmail.com</w:t>
        </w:r>
      </w:hyperlink>
    </w:p>
    <w:p w14:paraId="05526DF8" w14:textId="77777777" w:rsidR="004C6903" w:rsidRPr="00B42627" w:rsidRDefault="004C6903">
      <w:pPr>
        <w:spacing w:before="5" w:line="100" w:lineRule="exact"/>
        <w:rPr>
          <w:rFonts w:asciiTheme="majorHAnsi" w:hAnsiTheme="majorHAnsi"/>
          <w:iCs/>
          <w:sz w:val="22"/>
          <w:szCs w:val="22"/>
        </w:rPr>
      </w:pPr>
    </w:p>
    <w:p w14:paraId="46517A2A" w14:textId="77777777" w:rsidR="004C6903" w:rsidRPr="00B42627" w:rsidRDefault="004C6903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3EC88A81" w14:textId="77777777" w:rsidR="004C6903" w:rsidRPr="00B42627" w:rsidRDefault="008A461F">
      <w:pPr>
        <w:tabs>
          <w:tab w:val="left" w:pos="11140"/>
        </w:tabs>
        <w:spacing w:line="300" w:lineRule="exact"/>
        <w:ind w:left="1039" w:right="1009"/>
        <w:jc w:val="center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hAnsiTheme="majorHAnsi"/>
          <w:iCs/>
          <w:sz w:val="22"/>
          <w:szCs w:val="22"/>
        </w:rPr>
        <w:pict w14:anchorId="2A3F1E4C">
          <v:group id="_x0000_s1046" style="position:absolute;left:0;text-align:left;margin-left:52.5pt;margin-top:16.9pt;width:507pt;height:0;z-index:-251663872;mso-position-horizontal-relative:page" coordorigin="1050,338" coordsize="10140,0">
            <v:shape id="_x0000_s1047" style="position:absolute;left:1050;top:338;width:10140;height:0" coordorigin="1050,338" coordsize="10140,0" path="m1050,338r10140,e" filled="f" strokecolor="#7f7f7f" strokeweight=".58pt">
              <v:path arrowok="t"/>
            </v:shape>
            <w10:wrap anchorx="page"/>
          </v:group>
        </w:pic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>P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>ROF</w:t>
      </w:r>
      <w:r w:rsidRPr="00B42627">
        <w:rPr>
          <w:rFonts w:asciiTheme="majorHAnsi" w:eastAsia="Garamond" w:hAnsiTheme="majorHAnsi" w:cs="Garamond"/>
          <w:b/>
          <w:iCs/>
          <w:spacing w:val="2"/>
          <w:w w:val="99"/>
          <w:sz w:val="22"/>
          <w:szCs w:val="22"/>
          <w:u w:color="7F7F7F"/>
        </w:rPr>
        <w:t>E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>SSIONAL</w:t>
      </w:r>
      <w:r w:rsidRPr="00B42627">
        <w:rPr>
          <w:rFonts w:asciiTheme="majorHAnsi" w:eastAsia="Garamond" w:hAnsiTheme="majorHAnsi" w:cs="Garamond"/>
          <w:b/>
          <w:iCs/>
          <w:spacing w:val="1"/>
          <w:w w:val="99"/>
          <w:sz w:val="22"/>
          <w:szCs w:val="22"/>
          <w:u w:color="7F7F7F"/>
        </w:rPr>
        <w:t xml:space="preserve"> 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>P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 xml:space="preserve">ROFILE 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  <w:u w:color="7F7F7F"/>
        </w:rPr>
        <w:tab/>
      </w:r>
    </w:p>
    <w:p w14:paraId="2E764A43" w14:textId="77777777" w:rsidR="004C6903" w:rsidRPr="00B42627" w:rsidRDefault="004C6903">
      <w:pPr>
        <w:spacing w:before="6" w:line="280" w:lineRule="exact"/>
        <w:rPr>
          <w:rFonts w:asciiTheme="majorHAnsi" w:hAnsiTheme="majorHAnsi"/>
          <w:iCs/>
          <w:sz w:val="22"/>
          <w:szCs w:val="22"/>
        </w:rPr>
      </w:pPr>
    </w:p>
    <w:p w14:paraId="0B0BA630" w14:textId="77777777" w:rsidR="004C6903" w:rsidRPr="00B42627" w:rsidRDefault="008A461F">
      <w:pPr>
        <w:tabs>
          <w:tab w:val="left" w:pos="1420"/>
        </w:tabs>
        <w:spacing w:before="31"/>
        <w:ind w:left="1440" w:right="1042" w:hanging="36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>•</w:t>
      </w:r>
      <w:r w:rsidRPr="00B42627">
        <w:rPr>
          <w:rFonts w:asciiTheme="majorHAnsi" w:eastAsia="Cambria" w:hAnsiTheme="majorHAnsi" w:cs="Cambria"/>
          <w:iCs/>
          <w:spacing w:val="-45"/>
          <w:sz w:val="22"/>
          <w:szCs w:val="22"/>
        </w:rPr>
        <w:t xml:space="preserve"> </w:t>
      </w:r>
      <w:r w:rsidRPr="00B42627">
        <w:rPr>
          <w:rFonts w:asciiTheme="majorHAnsi" w:eastAsia="Cambria" w:hAnsiTheme="majorHAnsi" w:cs="Cambria"/>
          <w:iCs/>
          <w:sz w:val="22"/>
          <w:szCs w:val="22"/>
        </w:rPr>
        <w:tab/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Accompli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hed</w:t>
      </w:r>
      <w:r w:rsidRPr="00B42627">
        <w:rPr>
          <w:rFonts w:asciiTheme="majorHAnsi" w:eastAsia="Garamond" w:hAnsiTheme="majorHAnsi" w:cs="Garamond"/>
          <w:iCs/>
          <w:spacing w:val="1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eer</w:t>
      </w:r>
      <w:r w:rsidRPr="00B42627">
        <w:rPr>
          <w:rFonts w:asciiTheme="majorHAnsi" w:eastAsia="Garamond" w:hAnsiTheme="majorHAnsi" w:cs="Garamond"/>
          <w:iCs/>
          <w:spacing w:val="1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monstrating</w:t>
      </w:r>
      <w:r w:rsidRPr="00B42627">
        <w:rPr>
          <w:rFonts w:asciiTheme="majorHAnsi" w:eastAsia="Garamond" w:hAnsiTheme="majorHAnsi" w:cs="Garamond"/>
          <w:iCs/>
          <w:spacing w:val="1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on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istent</w:t>
      </w:r>
      <w:r w:rsidRPr="00B42627">
        <w:rPr>
          <w:rFonts w:asciiTheme="majorHAnsi" w:eastAsia="Garamond" w:hAnsiTheme="majorHAnsi" w:cs="Garamond"/>
          <w:iCs/>
          <w:spacing w:val="1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suc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ess</w:t>
      </w:r>
      <w:r w:rsidRPr="00B42627">
        <w:rPr>
          <w:rFonts w:asciiTheme="majorHAnsi" w:eastAsia="Garamond" w:hAnsiTheme="majorHAnsi" w:cs="Garamond"/>
          <w:iCs/>
          <w:spacing w:val="1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as</w:t>
      </w:r>
      <w:r w:rsidRPr="00B42627">
        <w:rPr>
          <w:rFonts w:asciiTheme="majorHAnsi" w:eastAsia="Garamond" w:hAnsiTheme="majorHAnsi" w:cs="Garamond"/>
          <w:iCs/>
          <w:spacing w:val="2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</w:t>
      </w:r>
      <w:r w:rsidRPr="00B42627">
        <w:rPr>
          <w:rFonts w:asciiTheme="majorHAnsi" w:eastAsia="Garamond" w:hAnsiTheme="majorHAnsi" w:cs="Garamond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Administr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tor</w:t>
      </w:r>
      <w:r w:rsidRPr="00B42627">
        <w:rPr>
          <w:rFonts w:asciiTheme="majorHAnsi" w:eastAsia="Garamond" w:hAnsiTheme="majorHAnsi" w:cs="Garamond"/>
          <w:iCs/>
          <w:spacing w:val="1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and</w:t>
      </w:r>
      <w:r w:rsidRPr="00B42627">
        <w:rPr>
          <w:rFonts w:asciiTheme="majorHAnsi" w:eastAsia="Garamond" w:hAnsiTheme="majorHAnsi" w:cs="Garamond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Educator</w:t>
      </w:r>
      <w:r w:rsidRPr="00B42627">
        <w:rPr>
          <w:rFonts w:asciiTheme="majorHAnsi" w:eastAsia="Garamond" w:hAnsiTheme="majorHAnsi" w:cs="Garamond"/>
          <w:iCs/>
          <w:spacing w:val="1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at</w:t>
      </w:r>
      <w:r w:rsidRPr="00B42627">
        <w:rPr>
          <w:rFonts w:asciiTheme="majorHAnsi" w:eastAsia="Garamond" w:hAnsiTheme="majorHAnsi" w:cs="Garamond"/>
          <w:iCs/>
          <w:spacing w:val="2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the</w:t>
      </w:r>
      <w:r w:rsidRPr="00B42627">
        <w:rPr>
          <w:rFonts w:asciiTheme="majorHAnsi" w:eastAsia="Garamond" w:hAnsiTheme="majorHAnsi" w:cs="Garamond"/>
          <w:iCs/>
          <w:spacing w:val="2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seconda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y</w:t>
      </w:r>
      <w:r w:rsidRPr="00B42627">
        <w:rPr>
          <w:rFonts w:asciiTheme="majorHAnsi" w:eastAsia="Garamond" w:hAnsiTheme="majorHAnsi" w:cs="Garamond"/>
          <w:iCs/>
          <w:spacing w:val="1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and hig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h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er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educ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on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le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v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els.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Ou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stand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ng</w:t>
      </w:r>
      <w:r w:rsidRPr="00B42627">
        <w:rPr>
          <w:rFonts w:asciiTheme="majorHAnsi" w:eastAsia="Garamond" w:hAnsiTheme="majorHAnsi" w:cs="Garamond"/>
          <w:iCs/>
          <w:spacing w:val="-1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tr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ck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rec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rd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in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assuring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student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success.</w:t>
      </w:r>
    </w:p>
    <w:p w14:paraId="58F33B9B" w14:textId="77777777" w:rsidR="004C6903" w:rsidRPr="00B42627" w:rsidRDefault="008A461F">
      <w:pPr>
        <w:tabs>
          <w:tab w:val="left" w:pos="1420"/>
        </w:tabs>
        <w:spacing w:before="10"/>
        <w:ind w:left="1440" w:right="1046" w:hanging="36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>•</w:t>
      </w:r>
      <w:r w:rsidRPr="00B42627">
        <w:rPr>
          <w:rFonts w:asciiTheme="majorHAnsi" w:eastAsia="Cambria" w:hAnsiTheme="majorHAnsi" w:cs="Cambria"/>
          <w:iCs/>
          <w:spacing w:val="-45"/>
          <w:sz w:val="22"/>
          <w:szCs w:val="22"/>
        </w:rPr>
        <w:t xml:space="preserve"> </w:t>
      </w:r>
      <w:r w:rsidRPr="00B42627">
        <w:rPr>
          <w:rFonts w:asciiTheme="majorHAnsi" w:eastAsia="Cambria" w:hAnsiTheme="majorHAnsi" w:cs="Cambria"/>
          <w:iCs/>
          <w:sz w:val="22"/>
          <w:szCs w:val="22"/>
        </w:rPr>
        <w:tab/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Seas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ed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in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 xml:space="preserve"> c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on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eiving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 building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pro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g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rams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f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om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 xml:space="preserve"> t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h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g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ound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u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 xml:space="preserve">p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th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rough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oven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co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m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p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te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cies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in gr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wr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ti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g and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adm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nist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ati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,</w:t>
      </w:r>
      <w:r w:rsidRPr="00B42627">
        <w:rPr>
          <w:rFonts w:asciiTheme="majorHAnsi" w:eastAsia="Garamond" w:hAnsiTheme="majorHAnsi" w:cs="Garamond"/>
          <w:iCs/>
          <w:spacing w:val="-1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p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roj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ct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and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ogr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ag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nt,</w:t>
      </w:r>
      <w:r w:rsidRPr="00B42627">
        <w:rPr>
          <w:rFonts w:asciiTheme="majorHAnsi" w:eastAsia="Garamond" w:hAnsiTheme="majorHAnsi" w:cs="Garamond"/>
          <w:iCs/>
          <w:spacing w:val="-1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and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sta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f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f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dev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lop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m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-1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emp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wer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m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t.</w:t>
      </w:r>
    </w:p>
    <w:p w14:paraId="06427DAF" w14:textId="77777777" w:rsidR="004C6903" w:rsidRPr="00B42627" w:rsidRDefault="008A461F">
      <w:pPr>
        <w:tabs>
          <w:tab w:val="left" w:pos="1420"/>
        </w:tabs>
        <w:spacing w:before="21" w:line="240" w:lineRule="exact"/>
        <w:ind w:left="1440" w:right="1043" w:hanging="36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>•</w:t>
      </w:r>
      <w:r w:rsidRPr="00B42627">
        <w:rPr>
          <w:rFonts w:asciiTheme="majorHAnsi" w:eastAsia="Cambria" w:hAnsiTheme="majorHAnsi" w:cs="Cambria"/>
          <w:iCs/>
          <w:spacing w:val="-45"/>
          <w:sz w:val="22"/>
          <w:szCs w:val="22"/>
        </w:rPr>
        <w:t xml:space="preserve"> </w:t>
      </w:r>
      <w:r w:rsidRPr="00B42627">
        <w:rPr>
          <w:rFonts w:asciiTheme="majorHAnsi" w:eastAsia="Cambria" w:hAnsiTheme="majorHAnsi" w:cs="Cambria"/>
          <w:iCs/>
          <w:sz w:val="22"/>
          <w:szCs w:val="22"/>
        </w:rPr>
        <w:tab/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Ext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nsive</w:t>
      </w:r>
      <w:r w:rsidRPr="00B42627">
        <w:rPr>
          <w:rFonts w:asciiTheme="majorHAnsi" w:eastAsia="Garamond" w:hAnsiTheme="majorHAnsi" w:cs="Garamond"/>
          <w:iCs/>
          <w:spacing w:val="1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b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ac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kground</w:t>
      </w:r>
      <w:r w:rsidRPr="00B42627">
        <w:rPr>
          <w:rFonts w:asciiTheme="majorHAnsi" w:eastAsia="Garamond" w:hAnsiTheme="majorHAnsi" w:cs="Garamond"/>
          <w:iCs/>
          <w:spacing w:val="1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of</w:t>
      </w:r>
      <w:r w:rsidRPr="00B42627">
        <w:rPr>
          <w:rFonts w:asciiTheme="majorHAnsi" w:eastAsia="Garamond" w:hAnsiTheme="majorHAnsi" w:cs="Garamond"/>
          <w:iCs/>
          <w:spacing w:val="1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evel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ping</w:t>
      </w:r>
      <w:r w:rsidRPr="00B42627">
        <w:rPr>
          <w:rFonts w:asciiTheme="majorHAnsi" w:eastAsia="Garamond" w:hAnsiTheme="majorHAnsi" w:cs="Garamond"/>
          <w:iCs/>
          <w:spacing w:val="1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iCs/>
          <w:spacing w:val="1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imp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l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em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g</w:t>
      </w:r>
      <w:r w:rsidRPr="00B42627">
        <w:rPr>
          <w:rFonts w:asciiTheme="majorHAnsi" w:eastAsia="Garamond" w:hAnsiTheme="majorHAnsi" w:cs="Garamond"/>
          <w:iCs/>
          <w:spacing w:val="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sp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cial</w:t>
      </w:r>
      <w:r w:rsidRPr="00B42627">
        <w:rPr>
          <w:rFonts w:asciiTheme="majorHAnsi" w:eastAsia="Garamond" w:hAnsiTheme="majorHAnsi" w:cs="Garamond"/>
          <w:iCs/>
          <w:spacing w:val="1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g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rams</w:t>
      </w:r>
      <w:r w:rsidRPr="00B42627">
        <w:rPr>
          <w:rFonts w:asciiTheme="majorHAnsi" w:eastAsia="Garamond" w:hAnsiTheme="majorHAnsi" w:cs="Garamond"/>
          <w:iCs/>
          <w:spacing w:val="1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f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pacing w:val="1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-r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sk</w:t>
      </w:r>
      <w:r w:rsidRPr="00B42627">
        <w:rPr>
          <w:rFonts w:asciiTheme="majorHAnsi" w:eastAsia="Garamond" w:hAnsiTheme="majorHAnsi" w:cs="Garamond"/>
          <w:iCs/>
          <w:spacing w:val="1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and</w:t>
      </w:r>
      <w:r w:rsidRPr="00B42627">
        <w:rPr>
          <w:rFonts w:asciiTheme="majorHAnsi" w:eastAsia="Garamond" w:hAnsiTheme="majorHAnsi" w:cs="Garamond"/>
          <w:iCs/>
          <w:spacing w:val="1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p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ec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al</w:t>
      </w:r>
      <w:r w:rsidRPr="00B42627">
        <w:rPr>
          <w:rFonts w:asciiTheme="majorHAnsi" w:eastAsia="Garamond" w:hAnsiTheme="majorHAnsi" w:cs="Garamond"/>
          <w:iCs/>
          <w:spacing w:val="1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eds</w:t>
      </w:r>
      <w:r w:rsidRPr="00B42627">
        <w:rPr>
          <w:rFonts w:asciiTheme="majorHAnsi" w:eastAsia="Garamond" w:hAnsiTheme="majorHAnsi" w:cs="Garamond"/>
          <w:iCs/>
          <w:spacing w:val="1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stude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 xml:space="preserve">ts,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racial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l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y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hni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lly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diver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pulat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io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s,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and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sec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nd-l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guage</w:t>
      </w:r>
      <w:r w:rsidRPr="00B42627">
        <w:rPr>
          <w:rFonts w:asciiTheme="majorHAnsi" w:eastAsia="Garamond" w:hAnsiTheme="majorHAnsi" w:cs="Garamond"/>
          <w:iCs/>
          <w:spacing w:val="-1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l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rs.</w:t>
      </w:r>
    </w:p>
    <w:p w14:paraId="3FDC43EB" w14:textId="77777777" w:rsidR="004C6903" w:rsidRPr="00B42627" w:rsidRDefault="008A461F">
      <w:pPr>
        <w:tabs>
          <w:tab w:val="left" w:pos="1420"/>
        </w:tabs>
        <w:spacing w:before="60"/>
        <w:ind w:left="1440" w:right="1042" w:hanging="36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>•</w:t>
      </w:r>
      <w:r w:rsidRPr="00B42627">
        <w:rPr>
          <w:rFonts w:asciiTheme="majorHAnsi" w:eastAsia="Cambria" w:hAnsiTheme="majorHAnsi" w:cs="Cambria"/>
          <w:iCs/>
          <w:spacing w:val="-45"/>
          <w:sz w:val="22"/>
          <w:szCs w:val="22"/>
        </w:rPr>
        <w:t xml:space="preserve"> </w:t>
      </w:r>
      <w:r w:rsidRPr="00B42627">
        <w:rPr>
          <w:rFonts w:asciiTheme="majorHAnsi" w:eastAsia="Cambria" w:hAnsiTheme="majorHAnsi" w:cs="Cambria"/>
          <w:iCs/>
          <w:sz w:val="22"/>
          <w:szCs w:val="22"/>
        </w:rPr>
        <w:tab/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Effective communicator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with</w:t>
      </w:r>
      <w:r w:rsidRPr="00B42627">
        <w:rPr>
          <w:rFonts w:asciiTheme="majorHAnsi" w:eastAsia="Garamond" w:hAnsiTheme="majorHAnsi" w:cs="Garamond"/>
          <w:iCs/>
          <w:spacing w:val="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excel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l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ent p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l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anning, organ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zat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onal,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and</w:t>
      </w:r>
      <w:r w:rsidRPr="00B42627">
        <w:rPr>
          <w:rFonts w:asciiTheme="majorHAnsi" w:eastAsia="Garamond" w:hAnsiTheme="majorHAnsi" w:cs="Garamond"/>
          <w:iCs/>
          <w:spacing w:val="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ne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g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otiation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stren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g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ths as</w:t>
      </w:r>
      <w:r w:rsidRPr="00B42627">
        <w:rPr>
          <w:rFonts w:asciiTheme="majorHAnsi" w:eastAsia="Garamond" w:hAnsiTheme="majorHAnsi" w:cs="Garamond"/>
          <w:iCs/>
          <w:spacing w:val="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we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l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l</w:t>
      </w:r>
      <w:r w:rsidRPr="00B42627">
        <w:rPr>
          <w:rFonts w:asciiTheme="majorHAnsi" w:eastAsia="Garamond" w:hAnsiTheme="majorHAnsi" w:cs="Garamond"/>
          <w:iCs/>
          <w:spacing w:val="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as</w:t>
      </w:r>
      <w:r w:rsidRPr="00B42627">
        <w:rPr>
          <w:rFonts w:asciiTheme="majorHAnsi" w:eastAsia="Garamond" w:hAnsiTheme="majorHAnsi" w:cs="Garamond"/>
          <w:iCs/>
          <w:spacing w:val="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the</w:t>
      </w:r>
      <w:r w:rsidRPr="00B42627">
        <w:rPr>
          <w:rFonts w:asciiTheme="majorHAnsi" w:eastAsia="Garamond" w:hAnsiTheme="majorHAnsi" w:cs="Garamond"/>
          <w:iCs/>
          <w:spacing w:val="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ability</w:t>
      </w:r>
      <w:r w:rsidRPr="00B42627">
        <w:rPr>
          <w:rFonts w:asciiTheme="majorHAnsi" w:eastAsia="Garamond" w:hAnsiTheme="majorHAnsi" w:cs="Garamond"/>
          <w:iCs/>
          <w:spacing w:val="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to lead,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reach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consensus,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establish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goals,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and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at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ain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esults.</w:t>
      </w:r>
    </w:p>
    <w:p w14:paraId="002661B2" w14:textId="77777777" w:rsidR="004C6903" w:rsidRPr="00B42627" w:rsidRDefault="004C6903">
      <w:pPr>
        <w:spacing w:before="3" w:line="100" w:lineRule="exact"/>
        <w:rPr>
          <w:rFonts w:asciiTheme="majorHAnsi" w:hAnsiTheme="majorHAnsi"/>
          <w:iCs/>
          <w:sz w:val="22"/>
          <w:szCs w:val="22"/>
        </w:rPr>
      </w:pPr>
    </w:p>
    <w:p w14:paraId="5B7E9C8A" w14:textId="77777777" w:rsidR="004C6903" w:rsidRPr="00B42627" w:rsidRDefault="004C6903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234840CA" w14:textId="77777777" w:rsidR="004C6903" w:rsidRPr="00B42627" w:rsidRDefault="008A461F">
      <w:pPr>
        <w:tabs>
          <w:tab w:val="left" w:pos="11180"/>
        </w:tabs>
        <w:spacing w:line="300" w:lineRule="exact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hAnsiTheme="majorHAnsi"/>
          <w:iCs/>
          <w:sz w:val="22"/>
          <w:szCs w:val="22"/>
        </w:rPr>
        <w:pict w14:anchorId="527A18A8">
          <v:group id="_x0000_s1044" style="position:absolute;left:0;text-align:left;margin-left:52.5pt;margin-top:17pt;width:507pt;height:0;z-index:-251662848;mso-position-horizontal-relative:page" coordorigin="1050,340" coordsize="10140,0">
            <v:shape id="_x0000_s1045" style="position:absolute;left:1050;top:340;width:10140;height:0" coordorigin="1050,340" coordsize="10140,0" path="m1050,340r10140,e" filled="f" strokecolor="#7f7f7f" strokeweight=".58pt">
              <v:path arrowok="t"/>
            </v:shape>
            <w10:wrap anchorx="page"/>
          </v:group>
        </w:pic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>E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>DUCA</w:t>
      </w:r>
      <w:r w:rsidRPr="00B42627">
        <w:rPr>
          <w:rFonts w:asciiTheme="majorHAnsi" w:eastAsia="Garamond" w:hAnsiTheme="majorHAnsi" w:cs="Garamond"/>
          <w:b/>
          <w:iCs/>
          <w:spacing w:val="1"/>
          <w:w w:val="99"/>
          <w:sz w:val="22"/>
          <w:szCs w:val="22"/>
          <w:u w:color="7F7F7F"/>
        </w:rPr>
        <w:t>T</w:t>
      </w:r>
      <w:r w:rsidRPr="00B42627">
        <w:rPr>
          <w:rFonts w:asciiTheme="majorHAnsi" w:eastAsia="Garamond" w:hAnsiTheme="majorHAnsi" w:cs="Garamond"/>
          <w:b/>
          <w:iCs/>
          <w:spacing w:val="1"/>
          <w:sz w:val="22"/>
          <w:szCs w:val="22"/>
          <w:u w:color="7F7F7F"/>
        </w:rPr>
        <w:t>I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 xml:space="preserve">ON 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  <w:u w:color="7F7F7F"/>
        </w:rPr>
        <w:tab/>
      </w:r>
    </w:p>
    <w:p w14:paraId="25EA4167" w14:textId="77777777" w:rsidR="004C6903" w:rsidRPr="00B42627" w:rsidRDefault="004C6903">
      <w:pPr>
        <w:spacing w:before="7" w:line="280" w:lineRule="exact"/>
        <w:rPr>
          <w:rFonts w:asciiTheme="majorHAnsi" w:hAnsiTheme="majorHAnsi"/>
          <w:iCs/>
          <w:sz w:val="22"/>
          <w:szCs w:val="22"/>
        </w:rPr>
      </w:pPr>
    </w:p>
    <w:p w14:paraId="26DBD2DA" w14:textId="77777777" w:rsidR="004C6903" w:rsidRPr="00B42627" w:rsidRDefault="008A461F">
      <w:pPr>
        <w:spacing w:before="31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 xml:space="preserve">•    </w:t>
      </w:r>
      <w:r w:rsidRPr="00B42627">
        <w:rPr>
          <w:rFonts w:asciiTheme="majorHAnsi" w:eastAsia="Cambria" w:hAnsiTheme="majorHAnsi" w:cs="Cambria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Ed.D.,</w:t>
      </w:r>
      <w:r w:rsidRPr="00B42627">
        <w:rPr>
          <w:rFonts w:asciiTheme="majorHAnsi" w:eastAsia="Garamond" w:hAnsiTheme="majorHAnsi" w:cs="Garamond"/>
          <w:b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Educational</w:t>
      </w:r>
      <w:r w:rsidRPr="00B42627">
        <w:rPr>
          <w:rFonts w:asciiTheme="majorHAnsi" w:eastAsia="Garamond" w:hAnsiTheme="majorHAnsi" w:cs="Garamond"/>
          <w:b/>
          <w:iCs/>
          <w:spacing w:val="-1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Fin</w:t>
      </w:r>
      <w:r w:rsidRPr="00B42627">
        <w:rPr>
          <w:rFonts w:asciiTheme="majorHAnsi" w:eastAsia="Garamond" w:hAnsiTheme="majorHAnsi" w:cs="Garamond"/>
          <w:b/>
          <w:iCs/>
          <w:spacing w:val="2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nce</w:t>
      </w:r>
      <w:r w:rsidRPr="00B42627">
        <w:rPr>
          <w:rFonts w:asciiTheme="majorHAnsi" w:eastAsia="Garamond" w:hAnsiTheme="majorHAnsi" w:cs="Garamond"/>
          <w:b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and</w:t>
      </w:r>
      <w:r w:rsidRPr="00B42627">
        <w:rPr>
          <w:rFonts w:asciiTheme="majorHAnsi" w:eastAsia="Garamond" w:hAnsiTheme="majorHAnsi" w:cs="Garamond"/>
          <w:b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Po</w:t>
      </w:r>
      <w:r w:rsidRPr="00B42627">
        <w:rPr>
          <w:rFonts w:asciiTheme="majorHAnsi" w:eastAsia="Garamond" w:hAnsiTheme="majorHAnsi" w:cs="Garamond"/>
          <w:b/>
          <w:iCs/>
          <w:spacing w:val="2"/>
          <w:sz w:val="22"/>
          <w:szCs w:val="22"/>
        </w:rPr>
        <w:t>l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icy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,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The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Catholic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University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of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America,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Washington,</w:t>
      </w:r>
      <w:r w:rsidRPr="00B42627">
        <w:rPr>
          <w:rFonts w:asciiTheme="majorHAnsi" w:eastAsia="Garamond" w:hAnsiTheme="majorHAnsi" w:cs="Garamond"/>
          <w:iCs/>
          <w:spacing w:val="-1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DC,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1988</w:t>
      </w:r>
    </w:p>
    <w:p w14:paraId="5A34C524" w14:textId="77777777" w:rsidR="004C6903" w:rsidRPr="00B42627" w:rsidRDefault="008A461F">
      <w:pPr>
        <w:spacing w:line="240" w:lineRule="exact"/>
        <w:ind w:left="144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ISSERTATION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:</w:t>
      </w:r>
      <w:r w:rsidRPr="00B42627">
        <w:rPr>
          <w:rFonts w:asciiTheme="majorHAnsi" w:eastAsia="Garamond" w:hAnsiTheme="majorHAnsi" w:cs="Garamond"/>
          <w:iCs/>
          <w:spacing w:val="37"/>
          <w:position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An</w:t>
      </w:r>
      <w:r w:rsidRPr="00B42627">
        <w:rPr>
          <w:rFonts w:asciiTheme="majorHAnsi" w:eastAsia="Garamond" w:hAnsiTheme="majorHAnsi" w:cs="Garamond"/>
          <w:iCs/>
          <w:spacing w:val="35"/>
          <w:position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Analys</w:t>
      </w:r>
      <w:r w:rsidRPr="00B42627">
        <w:rPr>
          <w:rFonts w:asciiTheme="majorHAnsi" w:eastAsia="Garamond" w:hAnsiTheme="majorHAnsi" w:cs="Garamond"/>
          <w:iCs/>
          <w:spacing w:val="1"/>
          <w:position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pacing w:val="32"/>
          <w:position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of</w:t>
      </w:r>
      <w:r w:rsidRPr="00B42627">
        <w:rPr>
          <w:rFonts w:asciiTheme="majorHAnsi" w:eastAsia="Garamond" w:hAnsiTheme="majorHAnsi" w:cs="Garamond"/>
          <w:iCs/>
          <w:spacing w:val="38"/>
          <w:position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the</w:t>
      </w:r>
      <w:r w:rsidRPr="00B42627">
        <w:rPr>
          <w:rFonts w:asciiTheme="majorHAnsi" w:eastAsia="Garamond" w:hAnsiTheme="majorHAnsi" w:cs="Garamond"/>
          <w:iCs/>
          <w:spacing w:val="37"/>
          <w:position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Progr</w:t>
      </w:r>
      <w:r w:rsidRPr="00B42627">
        <w:rPr>
          <w:rFonts w:asciiTheme="majorHAnsi" w:eastAsia="Garamond" w:hAnsiTheme="majorHAnsi" w:cs="Garamond"/>
          <w:iCs/>
          <w:spacing w:val="1"/>
          <w:position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m</w:t>
      </w:r>
      <w:r w:rsidRPr="00B42627">
        <w:rPr>
          <w:rFonts w:asciiTheme="majorHAnsi" w:eastAsia="Garamond" w:hAnsiTheme="majorHAnsi" w:cs="Garamond"/>
          <w:iCs/>
          <w:spacing w:val="32"/>
          <w:position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Cost</w:t>
      </w:r>
      <w:r w:rsidRPr="00B42627">
        <w:rPr>
          <w:rFonts w:asciiTheme="majorHAnsi" w:eastAsia="Garamond" w:hAnsiTheme="majorHAnsi" w:cs="Garamond"/>
          <w:iCs/>
          <w:spacing w:val="36"/>
          <w:position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1"/>
          <w:position w:val="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iCs/>
          <w:spacing w:val="35"/>
          <w:position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pacing w:val="1"/>
          <w:position w:val="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tensity</w:t>
      </w:r>
      <w:r w:rsidRPr="00B42627">
        <w:rPr>
          <w:rFonts w:asciiTheme="majorHAnsi" w:eastAsia="Garamond" w:hAnsiTheme="majorHAnsi" w:cs="Garamond"/>
          <w:iCs/>
          <w:spacing w:val="33"/>
          <w:position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of</w:t>
      </w:r>
      <w:r w:rsidRPr="00B42627">
        <w:rPr>
          <w:rFonts w:asciiTheme="majorHAnsi" w:eastAsia="Garamond" w:hAnsiTheme="majorHAnsi" w:cs="Garamond"/>
          <w:iCs/>
          <w:spacing w:val="38"/>
          <w:position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pacing w:val="1"/>
          <w:position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rvice</w:t>
      </w:r>
      <w:r w:rsidRPr="00B42627">
        <w:rPr>
          <w:rFonts w:asciiTheme="majorHAnsi" w:eastAsia="Garamond" w:hAnsiTheme="majorHAnsi" w:cs="Garamond"/>
          <w:iCs/>
          <w:spacing w:val="34"/>
          <w:position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of</w:t>
      </w:r>
      <w:r w:rsidRPr="00B42627">
        <w:rPr>
          <w:rFonts w:asciiTheme="majorHAnsi" w:eastAsia="Garamond" w:hAnsiTheme="majorHAnsi" w:cs="Garamond"/>
          <w:iCs/>
          <w:spacing w:val="38"/>
          <w:position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Public</w:t>
      </w:r>
      <w:r w:rsidRPr="00B42627">
        <w:rPr>
          <w:rFonts w:asciiTheme="majorHAnsi" w:eastAsia="Garamond" w:hAnsiTheme="majorHAnsi" w:cs="Garamond"/>
          <w:iCs/>
          <w:spacing w:val="34"/>
          <w:position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and</w:t>
      </w:r>
      <w:r w:rsidRPr="00B42627">
        <w:rPr>
          <w:rFonts w:asciiTheme="majorHAnsi" w:eastAsia="Garamond" w:hAnsiTheme="majorHAnsi" w:cs="Garamond"/>
          <w:iCs/>
          <w:spacing w:val="35"/>
          <w:position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Nonpublic</w:t>
      </w:r>
      <w:r w:rsidRPr="00B42627">
        <w:rPr>
          <w:rFonts w:asciiTheme="majorHAnsi" w:eastAsia="Garamond" w:hAnsiTheme="majorHAnsi" w:cs="Garamond"/>
          <w:iCs/>
          <w:spacing w:val="30"/>
          <w:position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Special</w:t>
      </w:r>
      <w:r w:rsidRPr="00B42627">
        <w:rPr>
          <w:rFonts w:asciiTheme="majorHAnsi" w:eastAsia="Garamond" w:hAnsiTheme="majorHAnsi" w:cs="Garamond"/>
          <w:iCs/>
          <w:spacing w:val="34"/>
          <w:position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Education</w:t>
      </w:r>
      <w:r w:rsidRPr="00B42627">
        <w:rPr>
          <w:rFonts w:asciiTheme="majorHAnsi" w:eastAsia="Garamond" w:hAnsiTheme="majorHAnsi" w:cs="Garamond"/>
          <w:iCs/>
          <w:spacing w:val="31"/>
          <w:position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position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n</w:t>
      </w:r>
    </w:p>
    <w:p w14:paraId="357BEF03" w14:textId="77777777" w:rsidR="004C6903" w:rsidRPr="00B42627" w:rsidRDefault="008A461F">
      <w:pPr>
        <w:ind w:left="144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Garamond" w:hAnsiTheme="majorHAnsi" w:cs="Garamond"/>
          <w:iCs/>
          <w:sz w:val="22"/>
          <w:szCs w:val="22"/>
        </w:rPr>
        <w:t>Maryland</w:t>
      </w:r>
    </w:p>
    <w:p w14:paraId="6E8D265F" w14:textId="77777777" w:rsidR="004C6903" w:rsidRPr="00B42627" w:rsidRDefault="008A461F">
      <w:pPr>
        <w:spacing w:before="11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 xml:space="preserve">•    </w:t>
      </w:r>
      <w:r w:rsidRPr="00B42627">
        <w:rPr>
          <w:rFonts w:asciiTheme="majorHAnsi" w:eastAsia="Cambria" w:hAnsiTheme="majorHAnsi" w:cs="Cambria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 xml:space="preserve">M.Ed.,  </w:t>
      </w:r>
      <w:r w:rsidRPr="00B42627">
        <w:rPr>
          <w:rFonts w:asciiTheme="majorHAnsi" w:eastAsia="Garamond" w:hAnsiTheme="majorHAnsi" w:cs="Garamond"/>
          <w:b/>
          <w:iCs/>
          <w:spacing w:val="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Ed</w:t>
      </w:r>
      <w:r w:rsidRPr="00B42627">
        <w:rPr>
          <w:rFonts w:asciiTheme="majorHAnsi" w:eastAsia="Garamond" w:hAnsiTheme="majorHAnsi" w:cs="Garamond"/>
          <w:b/>
          <w:iCs/>
          <w:spacing w:val="-1"/>
          <w:sz w:val="22"/>
          <w:szCs w:val="22"/>
        </w:rPr>
        <w:t>u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 xml:space="preserve">cational </w:t>
      </w:r>
      <w:r w:rsidRPr="00B42627">
        <w:rPr>
          <w:rFonts w:asciiTheme="majorHAnsi" w:eastAsia="Garamond" w:hAnsiTheme="majorHAnsi" w:cs="Garamond"/>
          <w:b/>
          <w:iCs/>
          <w:spacing w:val="5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 xml:space="preserve">Management </w:t>
      </w:r>
      <w:r w:rsidRPr="00B42627">
        <w:rPr>
          <w:rFonts w:asciiTheme="majorHAnsi" w:eastAsia="Garamond" w:hAnsiTheme="majorHAnsi" w:cs="Garamond"/>
          <w:b/>
          <w:iCs/>
          <w:spacing w:val="5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b/>
          <w:iCs/>
          <w:spacing w:val="2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 xml:space="preserve">nd  </w:t>
      </w:r>
      <w:r w:rsidRPr="00B42627">
        <w:rPr>
          <w:rFonts w:asciiTheme="majorHAnsi" w:eastAsia="Garamond" w:hAnsiTheme="majorHAnsi" w:cs="Garamond"/>
          <w:b/>
          <w:iCs/>
          <w:spacing w:val="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Super</w:t>
      </w:r>
      <w:r w:rsidRPr="00B42627">
        <w:rPr>
          <w:rFonts w:asciiTheme="majorHAnsi" w:eastAsia="Garamond" w:hAnsiTheme="majorHAnsi" w:cs="Garamond"/>
          <w:b/>
          <w:iCs/>
          <w:spacing w:val="1"/>
          <w:sz w:val="22"/>
          <w:szCs w:val="22"/>
        </w:rPr>
        <w:t>v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 xml:space="preserve">ision,  </w:t>
      </w:r>
      <w:r w:rsidRPr="00B42627">
        <w:rPr>
          <w:rFonts w:asciiTheme="majorHAnsi" w:eastAsia="Garamond" w:hAnsiTheme="majorHAnsi" w:cs="Garamond"/>
          <w:b/>
          <w:iCs/>
          <w:spacing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L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yo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l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 xml:space="preserve">a  </w:t>
      </w:r>
      <w:r w:rsidRPr="00B42627">
        <w:rPr>
          <w:rFonts w:asciiTheme="majorHAnsi" w:eastAsia="Garamond" w:hAnsiTheme="majorHAnsi" w:cs="Garamond"/>
          <w:iCs/>
          <w:spacing w:val="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 xml:space="preserve">College,  </w:t>
      </w:r>
      <w:r w:rsidRPr="00B42627">
        <w:rPr>
          <w:rFonts w:asciiTheme="majorHAnsi" w:eastAsia="Garamond" w:hAnsiTheme="majorHAnsi" w:cs="Garamond"/>
          <w:iCs/>
          <w:spacing w:val="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ch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 xml:space="preserve">ol  </w:t>
      </w:r>
      <w:r w:rsidRPr="00B42627">
        <w:rPr>
          <w:rFonts w:asciiTheme="majorHAnsi" w:eastAsia="Garamond" w:hAnsiTheme="majorHAnsi" w:cs="Garamond"/>
          <w:iCs/>
          <w:spacing w:val="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 xml:space="preserve">of  </w:t>
      </w:r>
      <w:r w:rsidRPr="00B42627">
        <w:rPr>
          <w:rFonts w:asciiTheme="majorHAnsi" w:eastAsia="Garamond" w:hAnsiTheme="majorHAnsi" w:cs="Garamond"/>
          <w:iCs/>
          <w:spacing w:val="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M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ge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m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 xml:space="preserve">t </w:t>
      </w:r>
      <w:r w:rsidRPr="00B42627">
        <w:rPr>
          <w:rFonts w:asciiTheme="majorHAnsi" w:eastAsia="Garamond" w:hAnsiTheme="majorHAnsi" w:cs="Garamond"/>
          <w:iCs/>
          <w:spacing w:val="5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</w:t>
      </w:r>
    </w:p>
    <w:p w14:paraId="3805F403" w14:textId="77777777" w:rsidR="004C6903" w:rsidRPr="00B42627" w:rsidRDefault="008A461F">
      <w:pPr>
        <w:spacing w:line="240" w:lineRule="exact"/>
        <w:ind w:left="144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Administration,</w:t>
      </w:r>
      <w:r w:rsidRPr="00B42627">
        <w:rPr>
          <w:rFonts w:asciiTheme="majorHAnsi" w:eastAsia="Garamond" w:hAnsiTheme="majorHAnsi" w:cs="Garamond"/>
          <w:iCs/>
          <w:spacing w:val="-13"/>
          <w:position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Baltimore,</w:t>
      </w:r>
      <w:r w:rsidRPr="00B42627">
        <w:rPr>
          <w:rFonts w:asciiTheme="majorHAnsi" w:eastAsia="Garamond" w:hAnsiTheme="majorHAnsi" w:cs="Garamond"/>
          <w:iCs/>
          <w:spacing w:val="-9"/>
          <w:position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MD,</w:t>
      </w:r>
      <w:r w:rsidRPr="00B42627">
        <w:rPr>
          <w:rFonts w:asciiTheme="majorHAnsi" w:eastAsia="Garamond" w:hAnsiTheme="majorHAnsi" w:cs="Garamond"/>
          <w:iCs/>
          <w:spacing w:val="-4"/>
          <w:position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1978</w:t>
      </w:r>
    </w:p>
    <w:p w14:paraId="576EE756" w14:textId="77777777" w:rsidR="004C6903" w:rsidRPr="00B42627" w:rsidRDefault="008A461F">
      <w:pPr>
        <w:spacing w:before="12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 xml:space="preserve">•    </w:t>
      </w:r>
      <w:r w:rsidRPr="00B42627">
        <w:rPr>
          <w:rFonts w:asciiTheme="majorHAnsi" w:eastAsia="Cambria" w:hAnsiTheme="majorHAnsi" w:cs="Cambria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B.S.,</w:t>
      </w:r>
      <w:r w:rsidRPr="00B42627">
        <w:rPr>
          <w:rFonts w:asciiTheme="majorHAnsi" w:eastAsia="Garamond" w:hAnsiTheme="majorHAnsi" w:cs="Garamond"/>
          <w:b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Elementary</w:t>
      </w:r>
      <w:r w:rsidRPr="00B42627">
        <w:rPr>
          <w:rFonts w:asciiTheme="majorHAnsi" w:eastAsia="Garamond" w:hAnsiTheme="majorHAnsi" w:cs="Garamond"/>
          <w:b/>
          <w:iCs/>
          <w:spacing w:val="-1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and</w:t>
      </w:r>
      <w:r w:rsidRPr="00B42627">
        <w:rPr>
          <w:rFonts w:asciiTheme="majorHAnsi" w:eastAsia="Garamond" w:hAnsiTheme="majorHAnsi" w:cs="Garamond"/>
          <w:b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Sp</w:t>
      </w:r>
      <w:r w:rsidRPr="00B42627">
        <w:rPr>
          <w:rFonts w:asciiTheme="majorHAnsi" w:eastAsia="Garamond" w:hAnsiTheme="majorHAnsi" w:cs="Garamond"/>
          <w:b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cial</w:t>
      </w:r>
      <w:r w:rsidRPr="00B42627">
        <w:rPr>
          <w:rFonts w:asciiTheme="majorHAnsi" w:eastAsia="Garamond" w:hAnsiTheme="majorHAnsi" w:cs="Garamond"/>
          <w:b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Educatio</w:t>
      </w:r>
      <w:r w:rsidRPr="00B42627">
        <w:rPr>
          <w:rFonts w:asciiTheme="majorHAnsi" w:eastAsia="Garamond" w:hAnsiTheme="majorHAnsi" w:cs="Garamond"/>
          <w:b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,</w:t>
      </w:r>
      <w:r w:rsidRPr="00B42627">
        <w:rPr>
          <w:rFonts w:asciiTheme="majorHAnsi" w:eastAsia="Garamond" w:hAnsiTheme="majorHAnsi" w:cs="Garamond"/>
          <w:iCs/>
          <w:spacing w:val="-1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Tow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on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tate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University,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Towson,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MD,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1976</w:t>
      </w:r>
    </w:p>
    <w:p w14:paraId="54ADBCB0" w14:textId="77777777" w:rsidR="004C6903" w:rsidRPr="00B42627" w:rsidRDefault="004C6903">
      <w:pPr>
        <w:spacing w:before="5" w:line="100" w:lineRule="exact"/>
        <w:rPr>
          <w:rFonts w:asciiTheme="majorHAnsi" w:hAnsiTheme="majorHAnsi"/>
          <w:iCs/>
          <w:sz w:val="22"/>
          <w:szCs w:val="22"/>
        </w:rPr>
      </w:pPr>
    </w:p>
    <w:p w14:paraId="282C7BBD" w14:textId="77777777" w:rsidR="004C6903" w:rsidRPr="00B42627" w:rsidRDefault="004C6903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4D93C64B" w14:textId="77777777" w:rsidR="004C6903" w:rsidRPr="00B42627" w:rsidRDefault="008A461F">
      <w:pPr>
        <w:tabs>
          <w:tab w:val="left" w:pos="11180"/>
        </w:tabs>
        <w:spacing w:line="300" w:lineRule="exact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hAnsiTheme="majorHAnsi"/>
          <w:iCs/>
          <w:sz w:val="22"/>
          <w:szCs w:val="22"/>
        </w:rPr>
        <w:pict w14:anchorId="3110D713">
          <v:group id="_x0000_s1042" style="position:absolute;left:0;text-align:left;margin-left:52.5pt;margin-top:16.9pt;width:507pt;height:0;z-index:-251661824;mso-position-horizontal-relative:page" coordorigin="1050,338" coordsize="10140,0">
            <v:shape id="_x0000_s1043" style="position:absolute;left:1050;top:338;width:10140;height:0" coordorigin="1050,338" coordsize="10140,0" path="m1050,338r10140,e" filled="f" strokecolor="#7f7f7f" strokeweight=".58pt">
              <v:path arrowok="t"/>
            </v:shape>
            <w10:wrap anchorx="page"/>
          </v:group>
        </w:pic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>A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 xml:space="preserve">CADEMIC </w:t>
      </w:r>
      <w:r w:rsidRPr="00B42627">
        <w:rPr>
          <w:rFonts w:asciiTheme="majorHAnsi" w:eastAsia="Garamond" w:hAnsiTheme="majorHAnsi" w:cs="Garamond"/>
          <w:b/>
          <w:iCs/>
          <w:spacing w:val="-1"/>
          <w:w w:val="99"/>
          <w:sz w:val="22"/>
          <w:szCs w:val="22"/>
          <w:u w:color="7F7F7F"/>
        </w:rPr>
        <w:t>H</w:t>
      </w:r>
      <w:r w:rsidRPr="00B42627">
        <w:rPr>
          <w:rFonts w:asciiTheme="majorHAnsi" w:eastAsia="Garamond" w:hAnsiTheme="majorHAnsi" w:cs="Garamond"/>
          <w:b/>
          <w:iCs/>
          <w:spacing w:val="1"/>
          <w:w w:val="99"/>
          <w:sz w:val="22"/>
          <w:szCs w:val="22"/>
          <w:u w:color="7F7F7F"/>
        </w:rPr>
        <w:t>O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>NO</w:t>
      </w:r>
      <w:r w:rsidRPr="00B42627">
        <w:rPr>
          <w:rFonts w:asciiTheme="majorHAnsi" w:eastAsia="Garamond" w:hAnsiTheme="majorHAnsi" w:cs="Garamond"/>
          <w:b/>
          <w:iCs/>
          <w:spacing w:val="2"/>
          <w:w w:val="99"/>
          <w:sz w:val="22"/>
          <w:szCs w:val="22"/>
          <w:u w:color="7F7F7F"/>
        </w:rPr>
        <w:t>R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>S A</w:t>
      </w:r>
      <w:r w:rsidRPr="00B42627">
        <w:rPr>
          <w:rFonts w:asciiTheme="majorHAnsi" w:eastAsia="Garamond" w:hAnsiTheme="majorHAnsi" w:cs="Garamond"/>
          <w:b/>
          <w:iCs/>
          <w:spacing w:val="1"/>
          <w:w w:val="99"/>
          <w:sz w:val="22"/>
          <w:szCs w:val="22"/>
          <w:u w:color="7F7F7F"/>
        </w:rPr>
        <w:t>N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 xml:space="preserve">D 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>A</w:t>
      </w:r>
      <w:r w:rsidRPr="00B42627">
        <w:rPr>
          <w:rFonts w:asciiTheme="majorHAnsi" w:eastAsia="Garamond" w:hAnsiTheme="majorHAnsi" w:cs="Garamond"/>
          <w:b/>
          <w:iCs/>
          <w:spacing w:val="1"/>
          <w:w w:val="99"/>
          <w:sz w:val="22"/>
          <w:szCs w:val="22"/>
          <w:u w:color="7F7F7F"/>
        </w:rPr>
        <w:t>W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>A</w:t>
      </w:r>
      <w:r w:rsidRPr="00B42627">
        <w:rPr>
          <w:rFonts w:asciiTheme="majorHAnsi" w:eastAsia="Garamond" w:hAnsiTheme="majorHAnsi" w:cs="Garamond"/>
          <w:b/>
          <w:iCs/>
          <w:spacing w:val="1"/>
          <w:w w:val="99"/>
          <w:sz w:val="22"/>
          <w:szCs w:val="22"/>
          <w:u w:color="7F7F7F"/>
        </w:rPr>
        <w:t>R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 xml:space="preserve">DS 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  <w:u w:color="7F7F7F"/>
        </w:rPr>
        <w:tab/>
      </w:r>
    </w:p>
    <w:p w14:paraId="392B13C6" w14:textId="77777777" w:rsidR="004C6903" w:rsidRPr="00B42627" w:rsidRDefault="004C6903">
      <w:pPr>
        <w:spacing w:before="6" w:line="280" w:lineRule="exact"/>
        <w:rPr>
          <w:rFonts w:asciiTheme="majorHAnsi" w:hAnsiTheme="majorHAnsi"/>
          <w:iCs/>
          <w:sz w:val="22"/>
          <w:szCs w:val="22"/>
        </w:rPr>
      </w:pPr>
    </w:p>
    <w:p w14:paraId="44A25551" w14:textId="77777777" w:rsidR="004C6903" w:rsidRPr="00B42627" w:rsidRDefault="008A461F">
      <w:pPr>
        <w:spacing w:before="31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 xml:space="preserve">•    </w:t>
      </w:r>
      <w:r w:rsidRPr="00B42627">
        <w:rPr>
          <w:rFonts w:asciiTheme="majorHAnsi" w:eastAsia="Cambria" w:hAnsiTheme="majorHAnsi" w:cs="Cambria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Recipient,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Graduate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Assistantship</w:t>
      </w:r>
      <w:r w:rsidRPr="00B42627">
        <w:rPr>
          <w:rFonts w:asciiTheme="majorHAnsi" w:eastAsia="Garamond" w:hAnsiTheme="majorHAnsi" w:cs="Garamond"/>
          <w:iCs/>
          <w:spacing w:val="-1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Award,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Loyola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College,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1977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to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9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78</w:t>
      </w:r>
    </w:p>
    <w:p w14:paraId="22AFDBB8" w14:textId="77777777" w:rsidR="004C6903" w:rsidRPr="00B42627" w:rsidRDefault="008A461F">
      <w:pPr>
        <w:spacing w:before="12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 xml:space="preserve">•    </w:t>
      </w:r>
      <w:r w:rsidRPr="00B42627">
        <w:rPr>
          <w:rFonts w:asciiTheme="majorHAnsi" w:eastAsia="Cambria" w:hAnsiTheme="majorHAnsi" w:cs="Cambria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Graduated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Magna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Cum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Laude,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Tow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on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State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University,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1976</w:t>
      </w:r>
    </w:p>
    <w:p w14:paraId="4F8CECC5" w14:textId="77777777" w:rsidR="004C6903" w:rsidRPr="00B42627" w:rsidRDefault="004C6903">
      <w:pPr>
        <w:spacing w:before="5" w:line="100" w:lineRule="exact"/>
        <w:rPr>
          <w:rFonts w:asciiTheme="majorHAnsi" w:hAnsiTheme="majorHAnsi"/>
          <w:iCs/>
          <w:sz w:val="22"/>
          <w:szCs w:val="22"/>
        </w:rPr>
      </w:pPr>
    </w:p>
    <w:p w14:paraId="6C6433FB" w14:textId="77777777" w:rsidR="004C6903" w:rsidRPr="00B42627" w:rsidRDefault="004C6903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5B2B0C08" w14:textId="77777777" w:rsidR="004C6903" w:rsidRPr="00B42627" w:rsidRDefault="008A461F">
      <w:pPr>
        <w:tabs>
          <w:tab w:val="left" w:pos="11180"/>
        </w:tabs>
        <w:spacing w:line="300" w:lineRule="exact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hAnsiTheme="majorHAnsi"/>
          <w:iCs/>
          <w:sz w:val="22"/>
          <w:szCs w:val="22"/>
        </w:rPr>
        <w:pict w14:anchorId="6E17B8E9">
          <v:group id="_x0000_s1040" style="position:absolute;left:0;text-align:left;margin-left:52.5pt;margin-top:16.9pt;width:507pt;height:0;z-index:-251660800;mso-position-horizontal-relative:page" coordorigin="1050,338" coordsize="10140,0">
            <v:shape id="_x0000_s1041" style="position:absolute;left:1050;top:338;width:10140;height:0" coordorigin="1050,338" coordsize="10140,0" path="m1050,338r10140,e" filled="f" strokecolor="#7f7f7f" strokeweight=".58pt">
              <v:path arrowok="t"/>
            </v:shape>
            <w10:wrap anchorx="page"/>
          </v:group>
        </w:pic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>A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 xml:space="preserve">CADEMIC 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>/T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>EACHING</w:t>
      </w:r>
      <w:r w:rsidRPr="00B42627">
        <w:rPr>
          <w:rFonts w:asciiTheme="majorHAnsi" w:eastAsia="Garamond" w:hAnsiTheme="majorHAnsi" w:cs="Garamond"/>
          <w:b/>
          <w:iCs/>
          <w:spacing w:val="1"/>
          <w:w w:val="99"/>
          <w:sz w:val="22"/>
          <w:szCs w:val="22"/>
          <w:u w:color="7F7F7F"/>
        </w:rPr>
        <w:t xml:space="preserve"> 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>E</w:t>
      </w:r>
      <w:r w:rsidRPr="00B42627">
        <w:rPr>
          <w:rFonts w:asciiTheme="majorHAnsi" w:eastAsia="Garamond" w:hAnsiTheme="majorHAnsi" w:cs="Garamond"/>
          <w:b/>
          <w:iCs/>
          <w:spacing w:val="1"/>
          <w:w w:val="99"/>
          <w:sz w:val="22"/>
          <w:szCs w:val="22"/>
          <w:u w:color="7F7F7F"/>
        </w:rPr>
        <w:t>X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>P</w:t>
      </w:r>
      <w:r w:rsidRPr="00B42627">
        <w:rPr>
          <w:rFonts w:asciiTheme="majorHAnsi" w:eastAsia="Garamond" w:hAnsiTheme="majorHAnsi" w:cs="Garamond"/>
          <w:b/>
          <w:iCs/>
          <w:spacing w:val="1"/>
          <w:w w:val="99"/>
          <w:sz w:val="22"/>
          <w:szCs w:val="22"/>
          <w:u w:color="7F7F7F"/>
        </w:rPr>
        <w:t>ER</w:t>
      </w:r>
      <w:r w:rsidRPr="00B42627">
        <w:rPr>
          <w:rFonts w:asciiTheme="majorHAnsi" w:eastAsia="Garamond" w:hAnsiTheme="majorHAnsi" w:cs="Garamond"/>
          <w:b/>
          <w:iCs/>
          <w:spacing w:val="-1"/>
          <w:w w:val="99"/>
          <w:sz w:val="22"/>
          <w:szCs w:val="22"/>
          <w:u w:color="7F7F7F"/>
        </w:rPr>
        <w:t>I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 xml:space="preserve">ENCE 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  <w:u w:color="7F7F7F"/>
        </w:rPr>
        <w:tab/>
      </w:r>
    </w:p>
    <w:p w14:paraId="1D7985D2" w14:textId="77777777" w:rsidR="004C6903" w:rsidRPr="00B42627" w:rsidRDefault="004C6903">
      <w:pPr>
        <w:spacing w:before="7" w:line="260" w:lineRule="exact"/>
        <w:rPr>
          <w:rFonts w:asciiTheme="majorHAnsi" w:hAnsiTheme="majorHAnsi"/>
          <w:iCs/>
          <w:sz w:val="22"/>
          <w:szCs w:val="22"/>
        </w:rPr>
      </w:pPr>
    </w:p>
    <w:p w14:paraId="5A0F86E1" w14:textId="77777777" w:rsidR="004C6903" w:rsidRPr="00B42627" w:rsidRDefault="008A461F">
      <w:pPr>
        <w:spacing w:before="38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Adjunct</w:t>
      </w:r>
      <w:r w:rsidRPr="00B42627">
        <w:rPr>
          <w:rFonts w:asciiTheme="majorHAnsi" w:eastAsia="Garamond" w:hAnsiTheme="majorHAnsi" w:cs="Garamond"/>
          <w:b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Associate</w:t>
      </w:r>
      <w:r w:rsidRPr="00B42627">
        <w:rPr>
          <w:rFonts w:asciiTheme="majorHAnsi" w:eastAsia="Garamond" w:hAnsiTheme="majorHAnsi" w:cs="Garamond"/>
          <w:b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Professor,</w:t>
      </w:r>
      <w:r w:rsidRPr="00B42627">
        <w:rPr>
          <w:rFonts w:asciiTheme="majorHAnsi" w:eastAsia="Garamond" w:hAnsiTheme="majorHAnsi" w:cs="Garamond"/>
          <w:b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Goucher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College,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Balti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>m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ore,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MD,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1997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to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Present</w:t>
      </w:r>
    </w:p>
    <w:p w14:paraId="20B64B6B" w14:textId="77777777" w:rsidR="004C6903" w:rsidRPr="00B42627" w:rsidRDefault="008A461F">
      <w:pPr>
        <w:tabs>
          <w:tab w:val="left" w:pos="1420"/>
        </w:tabs>
        <w:spacing w:before="11"/>
        <w:ind w:left="1440" w:right="1044" w:hanging="36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>•</w:t>
      </w:r>
      <w:r w:rsidRPr="00B42627">
        <w:rPr>
          <w:rFonts w:asciiTheme="majorHAnsi" w:eastAsia="Cambria" w:hAnsiTheme="majorHAnsi" w:cs="Cambria"/>
          <w:iCs/>
          <w:spacing w:val="-45"/>
          <w:sz w:val="22"/>
          <w:szCs w:val="22"/>
        </w:rPr>
        <w:t xml:space="preserve"> </w:t>
      </w:r>
      <w:r w:rsidRPr="00B42627">
        <w:rPr>
          <w:rFonts w:asciiTheme="majorHAnsi" w:eastAsia="Cambria" w:hAnsiTheme="majorHAnsi" w:cs="Cambria"/>
          <w:iCs/>
          <w:sz w:val="22"/>
          <w:szCs w:val="22"/>
        </w:rPr>
        <w:tab/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ach</w:t>
      </w:r>
      <w:r w:rsidRPr="00B42627">
        <w:rPr>
          <w:rFonts w:asciiTheme="majorHAnsi" w:eastAsia="Garamond" w:hAnsiTheme="majorHAnsi" w:cs="Garamond"/>
          <w:iCs/>
          <w:spacing w:val="3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Educ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at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io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al</w:t>
      </w:r>
      <w:r w:rsidRPr="00B42627">
        <w:rPr>
          <w:rFonts w:asciiTheme="majorHAnsi" w:eastAsia="Garamond" w:hAnsiTheme="majorHAnsi" w:cs="Garamond"/>
          <w:iCs/>
          <w:spacing w:val="3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Ps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y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h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l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gy,</w:t>
      </w:r>
      <w:r w:rsidRPr="00B42627">
        <w:rPr>
          <w:rFonts w:asciiTheme="majorHAnsi" w:eastAsia="Garamond" w:hAnsiTheme="majorHAnsi" w:cs="Garamond"/>
          <w:iCs/>
          <w:spacing w:val="3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Fo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u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dat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ons</w:t>
      </w:r>
      <w:r w:rsidRPr="00B42627">
        <w:rPr>
          <w:rFonts w:asciiTheme="majorHAnsi" w:eastAsia="Garamond" w:hAnsiTheme="majorHAnsi" w:cs="Garamond"/>
          <w:iCs/>
          <w:spacing w:val="3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of</w:t>
      </w:r>
      <w:r w:rsidRPr="00B42627">
        <w:rPr>
          <w:rFonts w:asciiTheme="majorHAnsi" w:eastAsia="Garamond" w:hAnsiTheme="majorHAnsi" w:cs="Garamond"/>
          <w:iCs/>
          <w:spacing w:val="4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Am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can</w:t>
      </w:r>
      <w:r w:rsidRPr="00B42627">
        <w:rPr>
          <w:rFonts w:asciiTheme="majorHAnsi" w:eastAsia="Garamond" w:hAnsiTheme="majorHAnsi" w:cs="Garamond"/>
          <w:iCs/>
          <w:spacing w:val="3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Educ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ti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n,</w:t>
      </w:r>
      <w:r w:rsidRPr="00B42627">
        <w:rPr>
          <w:rFonts w:asciiTheme="majorHAnsi" w:eastAsia="Garamond" w:hAnsiTheme="majorHAnsi" w:cs="Garamond"/>
          <w:iCs/>
          <w:spacing w:val="3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and</w:t>
      </w:r>
      <w:r w:rsidRPr="00B42627">
        <w:rPr>
          <w:rFonts w:asciiTheme="majorHAnsi" w:eastAsia="Garamond" w:hAnsiTheme="majorHAnsi" w:cs="Garamond"/>
          <w:iCs/>
          <w:spacing w:val="4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Class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oom</w:t>
      </w:r>
      <w:r w:rsidRPr="00B42627">
        <w:rPr>
          <w:rFonts w:asciiTheme="majorHAnsi" w:eastAsia="Garamond" w:hAnsiTheme="majorHAnsi" w:cs="Garamond"/>
          <w:iCs/>
          <w:spacing w:val="3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ge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me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3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to</w:t>
      </w:r>
      <w:r w:rsidRPr="00B42627">
        <w:rPr>
          <w:rFonts w:asciiTheme="majorHAnsi" w:eastAsia="Garamond" w:hAnsiTheme="majorHAnsi" w:cs="Garamond"/>
          <w:iCs/>
          <w:spacing w:val="4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clas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es averag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g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20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students.</w:t>
      </w:r>
      <w:r w:rsidRPr="00B42627">
        <w:rPr>
          <w:rFonts w:asciiTheme="majorHAnsi" w:eastAsia="Garamond" w:hAnsiTheme="majorHAnsi" w:cs="Garamond"/>
          <w:iCs/>
          <w:spacing w:val="4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Sup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rvise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Student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ac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h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ers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G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et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ysburg</w:t>
      </w:r>
      <w:r w:rsidRPr="00B42627">
        <w:rPr>
          <w:rFonts w:asciiTheme="majorHAnsi" w:eastAsia="Garamond" w:hAnsiTheme="majorHAnsi" w:cs="Garamond"/>
          <w:iCs/>
          <w:spacing w:val="-1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Ar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High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h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l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.</w:t>
      </w:r>
    </w:p>
    <w:p w14:paraId="0C780E02" w14:textId="77777777" w:rsidR="004C6903" w:rsidRPr="00B42627" w:rsidRDefault="004C6903">
      <w:pPr>
        <w:spacing w:before="9" w:line="100" w:lineRule="exact"/>
        <w:rPr>
          <w:rFonts w:asciiTheme="majorHAnsi" w:hAnsiTheme="majorHAnsi"/>
          <w:iCs/>
          <w:sz w:val="22"/>
          <w:szCs w:val="22"/>
        </w:rPr>
      </w:pPr>
    </w:p>
    <w:p w14:paraId="74BE16CD" w14:textId="77777777" w:rsidR="004C6903" w:rsidRPr="00B42627" w:rsidRDefault="008A461F">
      <w:pPr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Adjunct</w:t>
      </w:r>
      <w:r w:rsidRPr="00B42627">
        <w:rPr>
          <w:rFonts w:asciiTheme="majorHAnsi" w:eastAsia="Garamond" w:hAnsiTheme="majorHAnsi" w:cs="Garamond"/>
          <w:b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Instructor,</w:t>
      </w:r>
      <w:r w:rsidRPr="00B42627">
        <w:rPr>
          <w:rFonts w:asciiTheme="majorHAnsi" w:eastAsia="Garamond" w:hAnsiTheme="majorHAnsi" w:cs="Garamond"/>
          <w:b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University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of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Maryland,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llege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Park,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MD,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1997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to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Present</w:t>
      </w:r>
    </w:p>
    <w:p w14:paraId="3B7D9987" w14:textId="77777777" w:rsidR="004C6903" w:rsidRPr="00B42627" w:rsidRDefault="008A461F">
      <w:pPr>
        <w:spacing w:before="11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 xml:space="preserve">•    </w:t>
      </w:r>
      <w:r w:rsidRPr="00B42627">
        <w:rPr>
          <w:rFonts w:asciiTheme="majorHAnsi" w:eastAsia="Cambria" w:hAnsiTheme="majorHAnsi" w:cs="Cambria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ach</w:t>
      </w:r>
      <w:r w:rsidRPr="00B42627">
        <w:rPr>
          <w:rFonts w:asciiTheme="majorHAnsi" w:eastAsia="Garamond" w:hAnsiTheme="majorHAnsi" w:cs="Garamond"/>
          <w:iCs/>
          <w:spacing w:val="3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Curr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2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ends</w:t>
      </w:r>
      <w:r w:rsidRPr="00B42627">
        <w:rPr>
          <w:rFonts w:asciiTheme="majorHAnsi" w:eastAsia="Garamond" w:hAnsiTheme="majorHAnsi" w:cs="Garamond"/>
          <w:iCs/>
          <w:spacing w:val="3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in</w:t>
      </w:r>
      <w:r w:rsidRPr="00B42627">
        <w:rPr>
          <w:rFonts w:asciiTheme="majorHAnsi" w:eastAsia="Garamond" w:hAnsiTheme="majorHAnsi" w:cs="Garamond"/>
          <w:iCs/>
          <w:spacing w:val="3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Educat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on,</w:t>
      </w:r>
      <w:r w:rsidRPr="00B42627">
        <w:rPr>
          <w:rFonts w:asciiTheme="majorHAnsi" w:eastAsia="Garamond" w:hAnsiTheme="majorHAnsi" w:cs="Garamond"/>
          <w:iCs/>
          <w:spacing w:val="2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udents</w:t>
      </w:r>
      <w:r w:rsidRPr="00B42627">
        <w:rPr>
          <w:rFonts w:asciiTheme="majorHAnsi" w:eastAsia="Garamond" w:hAnsiTheme="majorHAnsi" w:cs="Garamond"/>
          <w:iCs/>
          <w:spacing w:val="2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wi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h</w:t>
      </w:r>
      <w:r w:rsidRPr="00B42627">
        <w:rPr>
          <w:rFonts w:asciiTheme="majorHAnsi" w:eastAsia="Garamond" w:hAnsiTheme="majorHAnsi" w:cs="Garamond"/>
          <w:iCs/>
          <w:spacing w:val="3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p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ec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al</w:t>
      </w:r>
      <w:r w:rsidRPr="00B42627">
        <w:rPr>
          <w:rFonts w:asciiTheme="majorHAnsi" w:eastAsia="Garamond" w:hAnsiTheme="majorHAnsi" w:cs="Garamond"/>
          <w:iCs/>
          <w:spacing w:val="3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eds</w:t>
      </w:r>
      <w:r w:rsidRPr="00B42627">
        <w:rPr>
          <w:rFonts w:asciiTheme="majorHAnsi" w:eastAsia="Garamond" w:hAnsiTheme="majorHAnsi" w:cs="Garamond"/>
          <w:iCs/>
          <w:spacing w:val="3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and</w:t>
      </w:r>
      <w:r w:rsidRPr="00B42627">
        <w:rPr>
          <w:rFonts w:asciiTheme="majorHAnsi" w:eastAsia="Garamond" w:hAnsiTheme="majorHAnsi" w:cs="Garamond"/>
          <w:iCs/>
          <w:spacing w:val="3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Diver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3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Lea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ning</w:t>
      </w:r>
      <w:r w:rsidRPr="00B42627">
        <w:rPr>
          <w:rFonts w:asciiTheme="majorHAnsi" w:eastAsia="Garamond" w:hAnsiTheme="majorHAnsi" w:cs="Garamond"/>
          <w:iCs/>
          <w:spacing w:val="2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y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l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es,</w:t>
      </w:r>
      <w:r w:rsidRPr="00B42627">
        <w:rPr>
          <w:rFonts w:asciiTheme="majorHAnsi" w:eastAsia="Garamond" w:hAnsiTheme="majorHAnsi" w:cs="Garamond"/>
          <w:iCs/>
          <w:spacing w:val="3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and</w:t>
      </w:r>
      <w:r w:rsidRPr="00B42627">
        <w:rPr>
          <w:rFonts w:asciiTheme="majorHAnsi" w:eastAsia="Garamond" w:hAnsiTheme="majorHAnsi" w:cs="Garamond"/>
          <w:iCs/>
          <w:spacing w:val="3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L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ar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ing</w:t>
      </w:r>
    </w:p>
    <w:p w14:paraId="5C77AEFA" w14:textId="77777777" w:rsidR="004C6903" w:rsidRPr="00B42627" w:rsidRDefault="008A461F">
      <w:pPr>
        <w:spacing w:before="1"/>
        <w:ind w:left="144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Garamond" w:hAnsiTheme="majorHAnsi" w:cs="Garamond"/>
          <w:iCs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h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eo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y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and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H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uman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evel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pm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-1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g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aduate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stu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ents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in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class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sizes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averaging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20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students.</w:t>
      </w:r>
    </w:p>
    <w:p w14:paraId="76808BFA" w14:textId="77777777" w:rsidR="004C6903" w:rsidRPr="00B42627" w:rsidRDefault="004C6903">
      <w:pPr>
        <w:spacing w:before="10" w:line="100" w:lineRule="exact"/>
        <w:rPr>
          <w:rFonts w:asciiTheme="majorHAnsi" w:hAnsiTheme="majorHAnsi"/>
          <w:iCs/>
          <w:sz w:val="22"/>
          <w:szCs w:val="22"/>
        </w:rPr>
      </w:pPr>
    </w:p>
    <w:p w14:paraId="3C86E9E3" w14:textId="77777777" w:rsidR="004C6903" w:rsidRPr="00B42627" w:rsidRDefault="008A461F">
      <w:pPr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Senior</w:t>
      </w:r>
      <w:r w:rsidRPr="00B42627">
        <w:rPr>
          <w:rFonts w:asciiTheme="majorHAnsi" w:eastAsia="Garamond" w:hAnsiTheme="majorHAnsi" w:cs="Garamond"/>
          <w:b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Lecturer,</w:t>
      </w:r>
      <w:r w:rsidRPr="00B42627">
        <w:rPr>
          <w:rFonts w:asciiTheme="majorHAnsi" w:eastAsia="Garamond" w:hAnsiTheme="majorHAnsi" w:cs="Garamond"/>
          <w:b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Coppin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tate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Univers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ty,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Ba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l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timore,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MD,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1991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to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1996</w:t>
      </w:r>
    </w:p>
    <w:p w14:paraId="1EC76AE1" w14:textId="77777777" w:rsidR="004C6903" w:rsidRPr="00B42627" w:rsidRDefault="008A461F">
      <w:pPr>
        <w:spacing w:before="12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 xml:space="preserve">•    </w:t>
      </w:r>
      <w:r w:rsidRPr="00B42627">
        <w:rPr>
          <w:rFonts w:asciiTheme="majorHAnsi" w:eastAsia="Cambria" w:hAnsiTheme="majorHAnsi" w:cs="Cambria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Tau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g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ht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urse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on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h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atu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and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of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Exceptional</w:t>
      </w:r>
      <w:r w:rsidRPr="00B42627">
        <w:rPr>
          <w:rFonts w:asciiTheme="majorHAnsi" w:eastAsia="Garamond" w:hAnsiTheme="majorHAnsi" w:cs="Garamond"/>
          <w:iCs/>
          <w:spacing w:val="-1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Children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to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classes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of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25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to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30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undergra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uate</w:t>
      </w:r>
      <w:r w:rsidRPr="00B42627">
        <w:rPr>
          <w:rFonts w:asciiTheme="majorHAnsi" w:eastAsia="Garamond" w:hAnsiTheme="majorHAnsi" w:cs="Garamond"/>
          <w:iCs/>
          <w:spacing w:val="-1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stud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nts.</w:t>
      </w:r>
    </w:p>
    <w:p w14:paraId="635C032B" w14:textId="77777777" w:rsidR="004C6903" w:rsidRPr="00B42627" w:rsidRDefault="004C6903">
      <w:pPr>
        <w:spacing w:before="10" w:line="100" w:lineRule="exact"/>
        <w:rPr>
          <w:rFonts w:asciiTheme="majorHAnsi" w:hAnsiTheme="majorHAnsi"/>
          <w:iCs/>
          <w:sz w:val="22"/>
          <w:szCs w:val="22"/>
        </w:rPr>
      </w:pPr>
    </w:p>
    <w:p w14:paraId="5BF262C2" w14:textId="77777777" w:rsidR="004C6903" w:rsidRPr="00B42627" w:rsidRDefault="008A461F">
      <w:pPr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Lecturer,</w:t>
      </w:r>
      <w:r w:rsidRPr="00B42627">
        <w:rPr>
          <w:rFonts w:asciiTheme="majorHAnsi" w:eastAsia="Garamond" w:hAnsiTheme="majorHAnsi" w:cs="Garamond"/>
          <w:b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The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Johns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Hop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k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ins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University,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Baltimore,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M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D,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1984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to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9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96</w:t>
      </w:r>
    </w:p>
    <w:p w14:paraId="7CC39A05" w14:textId="77777777" w:rsidR="004C6903" w:rsidRPr="00B42627" w:rsidRDefault="008A461F">
      <w:pPr>
        <w:tabs>
          <w:tab w:val="left" w:pos="1420"/>
        </w:tabs>
        <w:spacing w:before="11"/>
        <w:ind w:left="1439" w:right="1042" w:hanging="360"/>
        <w:rPr>
          <w:rFonts w:asciiTheme="majorHAnsi" w:eastAsia="Garamond" w:hAnsiTheme="majorHAnsi" w:cs="Garamond"/>
          <w:iCs/>
          <w:sz w:val="22"/>
          <w:szCs w:val="22"/>
        </w:rPr>
        <w:sectPr w:rsidR="004C6903" w:rsidRPr="00B42627">
          <w:footerReference w:type="default" r:id="rId8"/>
          <w:pgSz w:w="12240" w:h="15840"/>
          <w:pgMar w:top="1480" w:right="0" w:bottom="280" w:left="0" w:header="0" w:footer="362" w:gutter="0"/>
          <w:cols w:space="720"/>
        </w:sect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>•</w:t>
      </w:r>
      <w:r w:rsidRPr="00B42627">
        <w:rPr>
          <w:rFonts w:asciiTheme="majorHAnsi" w:eastAsia="Cambria" w:hAnsiTheme="majorHAnsi" w:cs="Cambria"/>
          <w:iCs/>
          <w:spacing w:val="-45"/>
          <w:sz w:val="22"/>
          <w:szCs w:val="22"/>
        </w:rPr>
        <w:t xml:space="preserve"> </w:t>
      </w:r>
      <w:r w:rsidRPr="00B42627">
        <w:rPr>
          <w:rFonts w:asciiTheme="majorHAnsi" w:eastAsia="Cambria" w:hAnsiTheme="majorHAnsi" w:cs="Cambria"/>
          <w:iCs/>
          <w:sz w:val="22"/>
          <w:szCs w:val="22"/>
        </w:rPr>
        <w:tab/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Tau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g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ht</w:t>
      </w:r>
      <w:r w:rsidRPr="00B42627">
        <w:rPr>
          <w:rFonts w:asciiTheme="majorHAnsi" w:eastAsia="Garamond" w:hAnsiTheme="majorHAnsi" w:cs="Garamond"/>
          <w:iCs/>
          <w:spacing w:val="2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ur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2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on</w:t>
      </w:r>
      <w:r w:rsidRPr="00B42627">
        <w:rPr>
          <w:rFonts w:asciiTheme="majorHAnsi" w:eastAsia="Garamond" w:hAnsiTheme="majorHAnsi" w:cs="Garamond"/>
          <w:iCs/>
          <w:spacing w:val="2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Adapt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ng</w:t>
      </w:r>
      <w:r w:rsidRPr="00B42627">
        <w:rPr>
          <w:rFonts w:asciiTheme="majorHAnsi" w:eastAsia="Garamond" w:hAnsiTheme="majorHAnsi" w:cs="Garamond"/>
          <w:iCs/>
          <w:spacing w:val="2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the</w:t>
      </w:r>
      <w:r w:rsidRPr="00B42627">
        <w:rPr>
          <w:rFonts w:asciiTheme="majorHAnsi" w:eastAsia="Garamond" w:hAnsiTheme="majorHAnsi" w:cs="Garamond"/>
          <w:iCs/>
          <w:spacing w:val="2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condary</w:t>
      </w:r>
      <w:r w:rsidRPr="00B42627">
        <w:rPr>
          <w:rFonts w:asciiTheme="majorHAnsi" w:eastAsia="Garamond" w:hAnsiTheme="majorHAnsi" w:cs="Garamond"/>
          <w:iCs/>
          <w:spacing w:val="2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Curr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culum</w:t>
      </w:r>
      <w:r w:rsidRPr="00B42627">
        <w:rPr>
          <w:rFonts w:asciiTheme="majorHAnsi" w:eastAsia="Garamond" w:hAnsiTheme="majorHAnsi" w:cs="Garamond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for</w:t>
      </w:r>
      <w:r w:rsidRPr="00B42627">
        <w:rPr>
          <w:rFonts w:asciiTheme="majorHAnsi" w:eastAsia="Garamond" w:hAnsiTheme="majorHAnsi" w:cs="Garamond"/>
          <w:iCs/>
          <w:spacing w:val="2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Sp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cial</w:t>
      </w:r>
      <w:r w:rsidRPr="00B42627">
        <w:rPr>
          <w:rFonts w:asciiTheme="majorHAnsi" w:eastAsia="Garamond" w:hAnsiTheme="majorHAnsi" w:cs="Garamond"/>
          <w:iCs/>
          <w:spacing w:val="2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Educati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pacing w:val="2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udents</w:t>
      </w:r>
      <w:r w:rsidRPr="00B42627">
        <w:rPr>
          <w:rFonts w:asciiTheme="majorHAnsi" w:eastAsia="Garamond" w:hAnsiTheme="majorHAnsi" w:cs="Garamond"/>
          <w:iCs/>
          <w:spacing w:val="2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to</w:t>
      </w:r>
      <w:r w:rsidRPr="00B42627">
        <w:rPr>
          <w:rFonts w:asciiTheme="majorHAnsi" w:eastAsia="Garamond" w:hAnsiTheme="majorHAnsi" w:cs="Garamond"/>
          <w:iCs/>
          <w:spacing w:val="2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g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rad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uate</w:t>
      </w:r>
      <w:r w:rsidRPr="00B42627">
        <w:rPr>
          <w:rFonts w:asciiTheme="majorHAnsi" w:eastAsia="Garamond" w:hAnsiTheme="majorHAnsi" w:cs="Garamond"/>
          <w:iCs/>
          <w:spacing w:val="2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stude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nt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pacing w:val="2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in class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sizes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averaging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15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stu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ents.</w:t>
      </w:r>
    </w:p>
    <w:p w14:paraId="76F8A115" w14:textId="77777777" w:rsidR="004C6903" w:rsidRPr="00B42627" w:rsidRDefault="008A461F">
      <w:pPr>
        <w:spacing w:before="62"/>
        <w:ind w:right="1080"/>
        <w:jc w:val="right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Garamond" w:hAnsiTheme="majorHAnsi" w:cs="Garamond"/>
          <w:iCs/>
          <w:sz w:val="22"/>
          <w:szCs w:val="22"/>
        </w:rPr>
        <w:lastRenderedPageBreak/>
        <w:t>D.A.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Wo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ds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Cambria" w:hAnsiTheme="majorHAnsi" w:cs="Cambria"/>
          <w:iCs/>
          <w:w w:val="181"/>
          <w:sz w:val="22"/>
          <w:szCs w:val="22"/>
        </w:rPr>
        <w:t>⎯</w:t>
      </w:r>
      <w:r w:rsidRPr="00B42627">
        <w:rPr>
          <w:rFonts w:asciiTheme="majorHAnsi" w:eastAsia="Cambria" w:hAnsiTheme="majorHAnsi" w:cs="Cambria"/>
          <w:iCs/>
          <w:spacing w:val="-36"/>
          <w:w w:val="18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g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w w:val="99"/>
          <w:sz w:val="22"/>
          <w:szCs w:val="22"/>
        </w:rPr>
        <w:t>two</w:t>
      </w:r>
    </w:p>
    <w:p w14:paraId="3B4898CB" w14:textId="77777777" w:rsidR="004C6903" w:rsidRPr="00B42627" w:rsidRDefault="004C6903">
      <w:pPr>
        <w:spacing w:before="1" w:line="120" w:lineRule="exact"/>
        <w:rPr>
          <w:rFonts w:asciiTheme="majorHAnsi" w:hAnsiTheme="majorHAnsi"/>
          <w:iCs/>
          <w:sz w:val="22"/>
          <w:szCs w:val="22"/>
        </w:rPr>
      </w:pPr>
    </w:p>
    <w:p w14:paraId="6B1A6874" w14:textId="77777777" w:rsidR="004C6903" w:rsidRPr="00B42627" w:rsidRDefault="008A461F">
      <w:pPr>
        <w:tabs>
          <w:tab w:val="left" w:pos="10100"/>
        </w:tabs>
        <w:spacing w:line="300" w:lineRule="exact"/>
        <w:ind w:right="1050"/>
        <w:jc w:val="right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hAnsiTheme="majorHAnsi"/>
          <w:iCs/>
          <w:sz w:val="22"/>
          <w:szCs w:val="22"/>
        </w:rPr>
        <w:pict w14:anchorId="1F1DA7A6">
          <v:group id="_x0000_s1038" style="position:absolute;left:0;text-align:left;margin-left:52.5pt;margin-top:16.95pt;width:507pt;height:0;z-index:-251659776;mso-position-horizontal-relative:page" coordorigin="1050,339" coordsize="10140,0">
            <v:shape id="_x0000_s1039" style="position:absolute;left:1050;top:339;width:10140;height:0" coordorigin="1050,339" coordsize="10140,0" path="m1050,339r10140,e" filled="f" strokecolor="#7f7f7f" strokeweight=".58pt">
              <v:path arrowok="t"/>
            </v:shape>
            <w10:wrap anchorx="page"/>
          </v:group>
        </w:pic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>C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>OURSES</w:t>
      </w:r>
      <w:r w:rsidRPr="00B42627">
        <w:rPr>
          <w:rFonts w:asciiTheme="majorHAnsi" w:eastAsia="Garamond" w:hAnsiTheme="majorHAnsi" w:cs="Garamond"/>
          <w:b/>
          <w:iCs/>
          <w:spacing w:val="2"/>
          <w:w w:val="99"/>
          <w:sz w:val="22"/>
          <w:szCs w:val="22"/>
          <w:u w:color="7F7F7F"/>
        </w:rPr>
        <w:t xml:space="preserve"> 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>T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>A</w:t>
      </w:r>
      <w:r w:rsidRPr="00B42627">
        <w:rPr>
          <w:rFonts w:asciiTheme="majorHAnsi" w:eastAsia="Garamond" w:hAnsiTheme="majorHAnsi" w:cs="Garamond"/>
          <w:b/>
          <w:iCs/>
          <w:spacing w:val="1"/>
          <w:w w:val="99"/>
          <w:sz w:val="22"/>
          <w:szCs w:val="22"/>
          <w:u w:color="7F7F7F"/>
        </w:rPr>
        <w:t>U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 xml:space="preserve">GHT 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  <w:u w:color="7F7F7F"/>
        </w:rPr>
        <w:tab/>
      </w:r>
    </w:p>
    <w:p w14:paraId="6F2619A2" w14:textId="77777777" w:rsidR="004C6903" w:rsidRPr="00B42627" w:rsidRDefault="004C6903">
      <w:pPr>
        <w:spacing w:before="9" w:line="100" w:lineRule="exact"/>
        <w:rPr>
          <w:rFonts w:asciiTheme="majorHAnsi" w:hAnsiTheme="majorHAnsi"/>
          <w:iCs/>
          <w:sz w:val="22"/>
          <w:szCs w:val="22"/>
        </w:rPr>
      </w:pPr>
    </w:p>
    <w:p w14:paraId="23B2407B" w14:textId="77777777" w:rsidR="004C6903" w:rsidRPr="00B42627" w:rsidRDefault="004C6903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tbl>
      <w:tblPr>
        <w:tblW w:w="0" w:type="auto"/>
        <w:tblInd w:w="95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8"/>
        <w:gridCol w:w="5573"/>
      </w:tblGrid>
      <w:tr w:rsidR="004C6903" w:rsidRPr="00B42627" w14:paraId="18B11726" w14:textId="77777777">
        <w:trPr>
          <w:trHeight w:hRule="exact" w:val="260"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</w:tcPr>
          <w:p w14:paraId="0860866E" w14:textId="77777777" w:rsidR="004C6903" w:rsidRPr="00B42627" w:rsidRDefault="008A461F">
            <w:pPr>
              <w:spacing w:line="240" w:lineRule="exact"/>
              <w:ind w:left="120"/>
              <w:rPr>
                <w:rFonts w:asciiTheme="majorHAnsi" w:eastAsia="Garamond" w:hAnsiTheme="majorHAnsi" w:cs="Garamond"/>
                <w:iCs/>
                <w:sz w:val="22"/>
                <w:szCs w:val="22"/>
              </w:rPr>
            </w:pPr>
            <w:r w:rsidRPr="00B42627">
              <w:rPr>
                <w:rFonts w:asciiTheme="majorHAnsi" w:eastAsia="Garamond" w:hAnsiTheme="majorHAnsi" w:cs="Garamond"/>
                <w:b/>
                <w:iCs/>
                <w:position w:val="1"/>
                <w:sz w:val="22"/>
                <w:szCs w:val="22"/>
              </w:rPr>
              <w:t>Undergrad</w:t>
            </w:r>
            <w:r w:rsidRPr="00B42627">
              <w:rPr>
                <w:rFonts w:asciiTheme="majorHAnsi" w:eastAsia="Garamond" w:hAnsiTheme="majorHAnsi" w:cs="Garamond"/>
                <w:b/>
                <w:iCs/>
                <w:spacing w:val="1"/>
                <w:position w:val="1"/>
                <w:sz w:val="22"/>
                <w:szCs w:val="22"/>
              </w:rPr>
              <w:t>u</w:t>
            </w:r>
            <w:r w:rsidRPr="00B42627">
              <w:rPr>
                <w:rFonts w:asciiTheme="majorHAnsi" w:eastAsia="Garamond" w:hAnsiTheme="majorHAnsi" w:cs="Garamond"/>
                <w:b/>
                <w:iCs/>
                <w:position w:val="1"/>
                <w:sz w:val="22"/>
                <w:szCs w:val="22"/>
              </w:rPr>
              <w:t>ate</w:t>
            </w:r>
          </w:p>
        </w:tc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7A11D1F8" w14:textId="77777777" w:rsidR="004C6903" w:rsidRPr="00B42627" w:rsidRDefault="008A461F">
            <w:pPr>
              <w:spacing w:line="240" w:lineRule="exact"/>
              <w:ind w:left="560"/>
              <w:rPr>
                <w:rFonts w:asciiTheme="majorHAnsi" w:eastAsia="Garamond" w:hAnsiTheme="majorHAnsi" w:cs="Garamond"/>
                <w:iCs/>
                <w:sz w:val="22"/>
                <w:szCs w:val="22"/>
              </w:rPr>
            </w:pPr>
            <w:r w:rsidRPr="00B42627">
              <w:rPr>
                <w:rFonts w:asciiTheme="majorHAnsi" w:eastAsia="Garamond" w:hAnsiTheme="majorHAnsi" w:cs="Garamond"/>
                <w:b/>
                <w:iCs/>
                <w:position w:val="1"/>
                <w:sz w:val="22"/>
                <w:szCs w:val="22"/>
              </w:rPr>
              <w:t>Graduate</w:t>
            </w:r>
          </w:p>
        </w:tc>
      </w:tr>
      <w:tr w:rsidR="004C6903" w:rsidRPr="00B42627" w14:paraId="5DE987CA" w14:textId="77777777">
        <w:trPr>
          <w:trHeight w:hRule="exact" w:val="558"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</w:tcPr>
          <w:p w14:paraId="5CD1D09D" w14:textId="77777777" w:rsidR="004C6903" w:rsidRPr="00B42627" w:rsidRDefault="008A461F">
            <w:pPr>
              <w:spacing w:line="260" w:lineRule="exact"/>
              <w:ind w:left="120"/>
              <w:rPr>
                <w:rFonts w:asciiTheme="majorHAnsi" w:eastAsia="Garamond" w:hAnsiTheme="majorHAnsi" w:cs="Garamond"/>
                <w:iCs/>
                <w:sz w:val="22"/>
                <w:szCs w:val="22"/>
              </w:rPr>
            </w:pPr>
            <w:r w:rsidRPr="00B42627">
              <w:rPr>
                <w:rFonts w:asciiTheme="majorHAnsi" w:eastAsia="Cambria" w:hAnsiTheme="majorHAnsi" w:cs="Cambria"/>
                <w:iCs/>
                <w:position w:val="1"/>
                <w:sz w:val="22"/>
                <w:szCs w:val="22"/>
              </w:rPr>
              <w:t xml:space="preserve">•    </w:t>
            </w:r>
            <w:r w:rsidRPr="00B42627">
              <w:rPr>
                <w:rFonts w:asciiTheme="majorHAnsi" w:eastAsia="Cambria" w:hAnsiTheme="majorHAnsi" w:cs="Cambria"/>
                <w:iCs/>
                <w:spacing w:val="20"/>
                <w:position w:val="1"/>
                <w:sz w:val="22"/>
                <w:szCs w:val="22"/>
              </w:rPr>
              <w:t xml:space="preserve"> 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Nature</w:t>
            </w:r>
            <w:r w:rsidRPr="00B42627">
              <w:rPr>
                <w:rFonts w:asciiTheme="majorHAnsi" w:eastAsia="Garamond" w:hAnsiTheme="majorHAnsi" w:cs="Garamond"/>
                <w:iCs/>
                <w:spacing w:val="-6"/>
                <w:position w:val="1"/>
                <w:sz w:val="22"/>
                <w:szCs w:val="22"/>
              </w:rPr>
              <w:t xml:space="preserve"> 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and</w:t>
            </w:r>
            <w:r w:rsidRPr="00B42627">
              <w:rPr>
                <w:rFonts w:asciiTheme="majorHAnsi" w:eastAsia="Garamond" w:hAnsiTheme="majorHAnsi" w:cs="Garamond"/>
                <w:iCs/>
                <w:spacing w:val="-3"/>
                <w:position w:val="1"/>
                <w:sz w:val="22"/>
                <w:szCs w:val="22"/>
              </w:rPr>
              <w:t xml:space="preserve"> 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Needs</w:t>
            </w:r>
            <w:r w:rsidRPr="00B42627">
              <w:rPr>
                <w:rFonts w:asciiTheme="majorHAnsi" w:eastAsia="Garamond" w:hAnsiTheme="majorHAnsi" w:cs="Garamond"/>
                <w:iCs/>
                <w:spacing w:val="-4"/>
                <w:position w:val="1"/>
                <w:sz w:val="22"/>
                <w:szCs w:val="22"/>
              </w:rPr>
              <w:t xml:space="preserve"> 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of</w:t>
            </w:r>
            <w:r w:rsidRPr="00B42627">
              <w:rPr>
                <w:rFonts w:asciiTheme="majorHAnsi" w:eastAsia="Garamond" w:hAnsiTheme="majorHAnsi" w:cs="Garamond"/>
                <w:iCs/>
                <w:spacing w:val="-2"/>
                <w:position w:val="1"/>
                <w:sz w:val="22"/>
                <w:szCs w:val="22"/>
              </w:rPr>
              <w:t xml:space="preserve"> 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Exceptional</w:t>
            </w:r>
            <w:r w:rsidRPr="00B42627">
              <w:rPr>
                <w:rFonts w:asciiTheme="majorHAnsi" w:eastAsia="Garamond" w:hAnsiTheme="majorHAnsi" w:cs="Garamond"/>
                <w:iCs/>
                <w:spacing w:val="-10"/>
                <w:position w:val="1"/>
                <w:sz w:val="22"/>
                <w:szCs w:val="22"/>
              </w:rPr>
              <w:t xml:space="preserve"> 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Children</w:t>
            </w:r>
          </w:p>
          <w:p w14:paraId="783CFFA2" w14:textId="77777777" w:rsidR="004C6903" w:rsidRPr="00B42627" w:rsidRDefault="008A461F">
            <w:pPr>
              <w:spacing w:before="12"/>
              <w:ind w:left="120"/>
              <w:rPr>
                <w:rFonts w:asciiTheme="majorHAnsi" w:eastAsia="Garamond" w:hAnsiTheme="majorHAnsi" w:cs="Garamond"/>
                <w:iCs/>
                <w:sz w:val="22"/>
                <w:szCs w:val="22"/>
              </w:rPr>
            </w:pPr>
            <w:r w:rsidRPr="00B42627">
              <w:rPr>
                <w:rFonts w:asciiTheme="majorHAnsi" w:eastAsia="Cambria" w:hAnsiTheme="majorHAnsi" w:cs="Cambria"/>
                <w:iCs/>
                <w:sz w:val="22"/>
                <w:szCs w:val="22"/>
              </w:rPr>
              <w:t xml:space="preserve">•    </w:t>
            </w:r>
            <w:r w:rsidRPr="00B42627">
              <w:rPr>
                <w:rFonts w:asciiTheme="majorHAnsi" w:eastAsia="Cambria" w:hAnsiTheme="majorHAnsi" w:cs="Cambria"/>
                <w:iCs/>
                <w:spacing w:val="20"/>
                <w:sz w:val="22"/>
                <w:szCs w:val="22"/>
              </w:rPr>
              <w:t xml:space="preserve"> </w:t>
            </w:r>
            <w:r w:rsidRPr="00B42627">
              <w:rPr>
                <w:rFonts w:asciiTheme="majorHAnsi" w:eastAsia="Garamond" w:hAnsiTheme="majorHAnsi" w:cs="Garamond"/>
                <w:iCs/>
                <w:sz w:val="22"/>
                <w:szCs w:val="22"/>
              </w:rPr>
              <w:t>Educat</w:t>
            </w:r>
            <w:r w:rsidRPr="00B42627">
              <w:rPr>
                <w:rFonts w:asciiTheme="majorHAnsi" w:eastAsia="Garamond" w:hAnsiTheme="majorHAnsi" w:cs="Garamond"/>
                <w:iCs/>
                <w:spacing w:val="1"/>
                <w:sz w:val="22"/>
                <w:szCs w:val="22"/>
              </w:rPr>
              <w:t>i</w:t>
            </w:r>
            <w:r w:rsidRPr="00B42627">
              <w:rPr>
                <w:rFonts w:asciiTheme="majorHAnsi" w:eastAsia="Garamond" w:hAnsiTheme="majorHAnsi" w:cs="Garamond"/>
                <w:iCs/>
                <w:sz w:val="22"/>
                <w:szCs w:val="22"/>
              </w:rPr>
              <w:t>o</w:t>
            </w:r>
            <w:r w:rsidRPr="00B42627">
              <w:rPr>
                <w:rFonts w:asciiTheme="majorHAnsi" w:eastAsia="Garamond" w:hAnsiTheme="majorHAnsi" w:cs="Garamond"/>
                <w:iCs/>
                <w:spacing w:val="1"/>
                <w:sz w:val="22"/>
                <w:szCs w:val="22"/>
              </w:rPr>
              <w:t>n</w:t>
            </w:r>
            <w:r w:rsidRPr="00B42627">
              <w:rPr>
                <w:rFonts w:asciiTheme="majorHAnsi" w:eastAsia="Garamond" w:hAnsiTheme="majorHAnsi" w:cs="Garamond"/>
                <w:iCs/>
                <w:sz w:val="22"/>
                <w:szCs w:val="22"/>
              </w:rPr>
              <w:t>al</w:t>
            </w:r>
            <w:r w:rsidRPr="00B42627">
              <w:rPr>
                <w:rFonts w:asciiTheme="majorHAnsi" w:eastAsia="Garamond" w:hAnsiTheme="majorHAnsi" w:cs="Garamond"/>
                <w:iCs/>
                <w:spacing w:val="-10"/>
                <w:sz w:val="22"/>
                <w:szCs w:val="22"/>
              </w:rPr>
              <w:t xml:space="preserve"> </w:t>
            </w:r>
            <w:r w:rsidRPr="00B42627">
              <w:rPr>
                <w:rFonts w:asciiTheme="majorHAnsi" w:eastAsia="Garamond" w:hAnsiTheme="majorHAnsi" w:cs="Garamond"/>
                <w:iCs/>
                <w:spacing w:val="1"/>
                <w:sz w:val="22"/>
                <w:szCs w:val="22"/>
              </w:rPr>
              <w:t>P</w:t>
            </w:r>
            <w:r w:rsidRPr="00B42627">
              <w:rPr>
                <w:rFonts w:asciiTheme="majorHAnsi" w:eastAsia="Garamond" w:hAnsiTheme="majorHAnsi" w:cs="Garamond"/>
                <w:iCs/>
                <w:sz w:val="22"/>
                <w:szCs w:val="22"/>
              </w:rPr>
              <w:t>syc</w:t>
            </w:r>
            <w:r w:rsidRPr="00B42627">
              <w:rPr>
                <w:rFonts w:asciiTheme="majorHAnsi" w:eastAsia="Garamond" w:hAnsiTheme="majorHAnsi" w:cs="Garamond"/>
                <w:iCs/>
                <w:spacing w:val="1"/>
                <w:sz w:val="22"/>
                <w:szCs w:val="22"/>
              </w:rPr>
              <w:t>h</w:t>
            </w:r>
            <w:r w:rsidRPr="00B42627">
              <w:rPr>
                <w:rFonts w:asciiTheme="majorHAnsi" w:eastAsia="Garamond" w:hAnsiTheme="majorHAnsi" w:cs="Garamond"/>
                <w:iCs/>
                <w:sz w:val="22"/>
                <w:szCs w:val="22"/>
              </w:rPr>
              <w:t>olo</w:t>
            </w:r>
            <w:r w:rsidRPr="00B42627">
              <w:rPr>
                <w:rFonts w:asciiTheme="majorHAnsi" w:eastAsia="Garamond" w:hAnsiTheme="majorHAnsi" w:cs="Garamond"/>
                <w:iCs/>
                <w:spacing w:val="1"/>
                <w:sz w:val="22"/>
                <w:szCs w:val="22"/>
              </w:rPr>
              <w:t>g</w:t>
            </w:r>
            <w:r w:rsidRPr="00B42627">
              <w:rPr>
                <w:rFonts w:asciiTheme="majorHAnsi" w:eastAsia="Garamond" w:hAnsiTheme="majorHAnsi" w:cs="Garamond"/>
                <w:iCs/>
                <w:sz w:val="22"/>
                <w:szCs w:val="22"/>
              </w:rPr>
              <w:t>y</w:t>
            </w:r>
          </w:p>
        </w:tc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5727D992" w14:textId="77777777" w:rsidR="004C6903" w:rsidRPr="00B42627" w:rsidRDefault="008A461F">
            <w:pPr>
              <w:spacing w:line="260" w:lineRule="exact"/>
              <w:ind w:left="560"/>
              <w:rPr>
                <w:rFonts w:asciiTheme="majorHAnsi" w:eastAsia="Garamond" w:hAnsiTheme="majorHAnsi" w:cs="Garamond"/>
                <w:iCs/>
                <w:sz w:val="22"/>
                <w:szCs w:val="22"/>
              </w:rPr>
            </w:pPr>
            <w:r w:rsidRPr="00B42627">
              <w:rPr>
                <w:rFonts w:asciiTheme="majorHAnsi" w:eastAsia="Cambria" w:hAnsiTheme="majorHAnsi" w:cs="Cambria"/>
                <w:iCs/>
                <w:position w:val="1"/>
                <w:sz w:val="22"/>
                <w:szCs w:val="22"/>
              </w:rPr>
              <w:t xml:space="preserve">•   </w:t>
            </w:r>
            <w:r w:rsidRPr="00B42627">
              <w:rPr>
                <w:rFonts w:asciiTheme="majorHAnsi" w:eastAsia="Cambria" w:hAnsiTheme="majorHAnsi" w:cs="Cambria"/>
                <w:iCs/>
                <w:spacing w:val="20"/>
                <w:position w:val="1"/>
                <w:sz w:val="22"/>
                <w:szCs w:val="22"/>
              </w:rPr>
              <w:t xml:space="preserve"> 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Adapt</w:t>
            </w:r>
            <w:r w:rsidRPr="00B42627">
              <w:rPr>
                <w:rFonts w:asciiTheme="majorHAnsi" w:eastAsia="Garamond" w:hAnsiTheme="majorHAnsi" w:cs="Garamond"/>
                <w:iCs/>
                <w:spacing w:val="1"/>
                <w:position w:val="1"/>
                <w:sz w:val="22"/>
                <w:szCs w:val="22"/>
              </w:rPr>
              <w:t>i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ng</w:t>
            </w:r>
            <w:r w:rsidRPr="00B42627">
              <w:rPr>
                <w:rFonts w:asciiTheme="majorHAnsi" w:eastAsia="Garamond" w:hAnsiTheme="majorHAnsi" w:cs="Garamond"/>
                <w:iCs/>
                <w:spacing w:val="-8"/>
                <w:position w:val="1"/>
                <w:sz w:val="22"/>
                <w:szCs w:val="22"/>
              </w:rPr>
              <w:t xml:space="preserve"> 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the</w:t>
            </w:r>
            <w:r w:rsidRPr="00B42627">
              <w:rPr>
                <w:rFonts w:asciiTheme="majorHAnsi" w:eastAsia="Garamond" w:hAnsiTheme="majorHAnsi" w:cs="Garamond"/>
                <w:iCs/>
                <w:spacing w:val="-2"/>
                <w:position w:val="1"/>
                <w:sz w:val="22"/>
                <w:szCs w:val="22"/>
              </w:rPr>
              <w:t xml:space="preserve"> 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Secondary</w:t>
            </w:r>
            <w:r w:rsidRPr="00B42627">
              <w:rPr>
                <w:rFonts w:asciiTheme="majorHAnsi" w:eastAsia="Garamond" w:hAnsiTheme="majorHAnsi" w:cs="Garamond"/>
                <w:iCs/>
                <w:spacing w:val="-8"/>
                <w:position w:val="1"/>
                <w:sz w:val="22"/>
                <w:szCs w:val="22"/>
              </w:rPr>
              <w:t xml:space="preserve"> 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C</w:t>
            </w:r>
            <w:r w:rsidRPr="00B42627">
              <w:rPr>
                <w:rFonts w:asciiTheme="majorHAnsi" w:eastAsia="Garamond" w:hAnsiTheme="majorHAnsi" w:cs="Garamond"/>
                <w:iCs/>
                <w:spacing w:val="1"/>
                <w:position w:val="1"/>
                <w:sz w:val="22"/>
                <w:szCs w:val="22"/>
              </w:rPr>
              <w:t>u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rriculum</w:t>
            </w:r>
            <w:r w:rsidRPr="00B42627">
              <w:rPr>
                <w:rFonts w:asciiTheme="majorHAnsi" w:eastAsia="Garamond" w:hAnsiTheme="majorHAnsi" w:cs="Garamond"/>
                <w:iCs/>
                <w:spacing w:val="-10"/>
                <w:position w:val="1"/>
                <w:sz w:val="22"/>
                <w:szCs w:val="22"/>
              </w:rPr>
              <w:t xml:space="preserve"> 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for</w:t>
            </w:r>
            <w:r w:rsidRPr="00B42627">
              <w:rPr>
                <w:rFonts w:asciiTheme="majorHAnsi" w:eastAsia="Garamond" w:hAnsiTheme="majorHAnsi" w:cs="Garamond"/>
                <w:iCs/>
                <w:spacing w:val="-3"/>
                <w:position w:val="1"/>
                <w:sz w:val="22"/>
                <w:szCs w:val="22"/>
              </w:rPr>
              <w:t xml:space="preserve"> </w:t>
            </w:r>
            <w:r w:rsidRPr="00B42627">
              <w:rPr>
                <w:rFonts w:asciiTheme="majorHAnsi" w:eastAsia="Garamond" w:hAnsiTheme="majorHAnsi" w:cs="Garamond"/>
                <w:iCs/>
                <w:spacing w:val="2"/>
                <w:position w:val="1"/>
                <w:sz w:val="22"/>
                <w:szCs w:val="22"/>
              </w:rPr>
              <w:t>S</w:t>
            </w:r>
            <w:r w:rsidRPr="00B42627">
              <w:rPr>
                <w:rFonts w:asciiTheme="majorHAnsi" w:eastAsia="Garamond" w:hAnsiTheme="majorHAnsi" w:cs="Garamond"/>
                <w:iCs/>
                <w:spacing w:val="-1"/>
                <w:position w:val="1"/>
                <w:sz w:val="22"/>
                <w:szCs w:val="22"/>
              </w:rPr>
              <w:t>p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ec</w:t>
            </w:r>
            <w:r w:rsidRPr="00B42627">
              <w:rPr>
                <w:rFonts w:asciiTheme="majorHAnsi" w:eastAsia="Garamond" w:hAnsiTheme="majorHAnsi" w:cs="Garamond"/>
                <w:iCs/>
                <w:spacing w:val="2"/>
                <w:position w:val="1"/>
                <w:sz w:val="22"/>
                <w:szCs w:val="22"/>
              </w:rPr>
              <w:t>i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al</w:t>
            </w:r>
          </w:p>
          <w:p w14:paraId="2ED28949" w14:textId="77777777" w:rsidR="004C6903" w:rsidRPr="00B42627" w:rsidRDefault="008A461F">
            <w:pPr>
              <w:spacing w:before="1"/>
              <w:ind w:left="872"/>
              <w:rPr>
                <w:rFonts w:asciiTheme="majorHAnsi" w:eastAsia="Garamond" w:hAnsiTheme="majorHAnsi" w:cs="Garamond"/>
                <w:iCs/>
                <w:sz w:val="22"/>
                <w:szCs w:val="22"/>
              </w:rPr>
            </w:pPr>
            <w:r w:rsidRPr="00B42627">
              <w:rPr>
                <w:rFonts w:asciiTheme="majorHAnsi" w:eastAsia="Garamond" w:hAnsiTheme="majorHAnsi" w:cs="Garamond"/>
                <w:iCs/>
                <w:sz w:val="22"/>
                <w:szCs w:val="22"/>
              </w:rPr>
              <w:t>Educat</w:t>
            </w:r>
            <w:r w:rsidRPr="00B42627">
              <w:rPr>
                <w:rFonts w:asciiTheme="majorHAnsi" w:eastAsia="Garamond" w:hAnsiTheme="majorHAnsi" w:cs="Garamond"/>
                <w:iCs/>
                <w:spacing w:val="1"/>
                <w:sz w:val="22"/>
                <w:szCs w:val="22"/>
              </w:rPr>
              <w:t>i</w:t>
            </w:r>
            <w:r w:rsidRPr="00B42627">
              <w:rPr>
                <w:rFonts w:asciiTheme="majorHAnsi" w:eastAsia="Garamond" w:hAnsiTheme="majorHAnsi" w:cs="Garamond"/>
                <w:iCs/>
                <w:sz w:val="22"/>
                <w:szCs w:val="22"/>
              </w:rPr>
              <w:t>on</w:t>
            </w:r>
            <w:r w:rsidRPr="00B42627">
              <w:rPr>
                <w:rFonts w:asciiTheme="majorHAnsi" w:eastAsia="Garamond" w:hAnsiTheme="majorHAnsi" w:cs="Garamond"/>
                <w:iCs/>
                <w:spacing w:val="-9"/>
                <w:sz w:val="22"/>
                <w:szCs w:val="22"/>
              </w:rPr>
              <w:t xml:space="preserve"> </w:t>
            </w:r>
            <w:r w:rsidRPr="00B42627">
              <w:rPr>
                <w:rFonts w:asciiTheme="majorHAnsi" w:eastAsia="Garamond" w:hAnsiTheme="majorHAnsi" w:cs="Garamond"/>
                <w:iCs/>
                <w:sz w:val="22"/>
                <w:szCs w:val="22"/>
              </w:rPr>
              <w:t>St</w:t>
            </w:r>
            <w:r w:rsidRPr="00B42627">
              <w:rPr>
                <w:rFonts w:asciiTheme="majorHAnsi" w:eastAsia="Garamond" w:hAnsiTheme="majorHAnsi" w:cs="Garamond"/>
                <w:iCs/>
                <w:spacing w:val="2"/>
                <w:sz w:val="22"/>
                <w:szCs w:val="22"/>
              </w:rPr>
              <w:t>u</w:t>
            </w:r>
            <w:r w:rsidRPr="00B42627">
              <w:rPr>
                <w:rFonts w:asciiTheme="majorHAnsi" w:eastAsia="Garamond" w:hAnsiTheme="majorHAnsi" w:cs="Garamond"/>
                <w:iCs/>
                <w:spacing w:val="1"/>
                <w:sz w:val="22"/>
                <w:szCs w:val="22"/>
              </w:rPr>
              <w:t>d</w:t>
            </w:r>
            <w:r w:rsidRPr="00B42627">
              <w:rPr>
                <w:rFonts w:asciiTheme="majorHAnsi" w:eastAsia="Garamond" w:hAnsiTheme="majorHAnsi" w:cs="Garamond"/>
                <w:iCs/>
                <w:sz w:val="22"/>
                <w:szCs w:val="22"/>
              </w:rPr>
              <w:t>ents</w:t>
            </w:r>
          </w:p>
        </w:tc>
      </w:tr>
      <w:tr w:rsidR="004C6903" w:rsidRPr="00B42627" w14:paraId="4F7543EB" w14:textId="77777777">
        <w:trPr>
          <w:trHeight w:hRule="exact" w:val="279"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</w:tcPr>
          <w:p w14:paraId="630B3B27" w14:textId="77777777" w:rsidR="004C6903" w:rsidRPr="00B42627" w:rsidRDefault="008A461F">
            <w:pPr>
              <w:spacing w:line="260" w:lineRule="exact"/>
              <w:ind w:left="120"/>
              <w:rPr>
                <w:rFonts w:asciiTheme="majorHAnsi" w:eastAsia="Garamond" w:hAnsiTheme="majorHAnsi" w:cs="Garamond"/>
                <w:iCs/>
                <w:sz w:val="22"/>
                <w:szCs w:val="22"/>
              </w:rPr>
            </w:pPr>
            <w:r w:rsidRPr="00B42627">
              <w:rPr>
                <w:rFonts w:asciiTheme="majorHAnsi" w:eastAsia="Cambria" w:hAnsiTheme="majorHAnsi" w:cs="Cambria"/>
                <w:iCs/>
                <w:position w:val="1"/>
                <w:sz w:val="22"/>
                <w:szCs w:val="22"/>
              </w:rPr>
              <w:t xml:space="preserve">•    </w:t>
            </w:r>
            <w:r w:rsidRPr="00B42627">
              <w:rPr>
                <w:rFonts w:asciiTheme="majorHAnsi" w:eastAsia="Cambria" w:hAnsiTheme="majorHAnsi" w:cs="Cambria"/>
                <w:iCs/>
                <w:spacing w:val="20"/>
                <w:position w:val="1"/>
                <w:sz w:val="22"/>
                <w:szCs w:val="22"/>
              </w:rPr>
              <w:t xml:space="preserve"> 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Found</w:t>
            </w:r>
            <w:r w:rsidRPr="00B42627">
              <w:rPr>
                <w:rFonts w:asciiTheme="majorHAnsi" w:eastAsia="Garamond" w:hAnsiTheme="majorHAnsi" w:cs="Garamond"/>
                <w:iCs/>
                <w:spacing w:val="1"/>
                <w:position w:val="1"/>
                <w:sz w:val="22"/>
                <w:szCs w:val="22"/>
              </w:rPr>
              <w:t>a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ti</w:t>
            </w:r>
            <w:r w:rsidRPr="00B42627">
              <w:rPr>
                <w:rFonts w:asciiTheme="majorHAnsi" w:eastAsia="Garamond" w:hAnsiTheme="majorHAnsi" w:cs="Garamond"/>
                <w:iCs/>
                <w:spacing w:val="1"/>
                <w:position w:val="1"/>
                <w:sz w:val="22"/>
                <w:szCs w:val="22"/>
              </w:rPr>
              <w:t>o</w:t>
            </w:r>
            <w:r w:rsidRPr="00B42627">
              <w:rPr>
                <w:rFonts w:asciiTheme="majorHAnsi" w:eastAsia="Garamond" w:hAnsiTheme="majorHAnsi" w:cs="Garamond"/>
                <w:iCs/>
                <w:spacing w:val="-1"/>
                <w:position w:val="1"/>
                <w:sz w:val="22"/>
                <w:szCs w:val="22"/>
              </w:rPr>
              <w:t>n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s</w:t>
            </w:r>
            <w:r w:rsidRPr="00B42627">
              <w:rPr>
                <w:rFonts w:asciiTheme="majorHAnsi" w:eastAsia="Garamond" w:hAnsiTheme="majorHAnsi" w:cs="Garamond"/>
                <w:iCs/>
                <w:spacing w:val="-10"/>
                <w:position w:val="1"/>
                <w:sz w:val="22"/>
                <w:szCs w:val="22"/>
              </w:rPr>
              <w:t xml:space="preserve"> 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of</w:t>
            </w:r>
            <w:r w:rsidRPr="00B42627">
              <w:rPr>
                <w:rFonts w:asciiTheme="majorHAnsi" w:eastAsia="Garamond" w:hAnsiTheme="majorHAnsi" w:cs="Garamond"/>
                <w:iCs/>
                <w:spacing w:val="-2"/>
                <w:position w:val="1"/>
                <w:sz w:val="22"/>
                <w:szCs w:val="22"/>
              </w:rPr>
              <w:t xml:space="preserve"> 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Am</w:t>
            </w:r>
            <w:r w:rsidRPr="00B42627">
              <w:rPr>
                <w:rFonts w:asciiTheme="majorHAnsi" w:eastAsia="Garamond" w:hAnsiTheme="majorHAnsi" w:cs="Garamond"/>
                <w:iCs/>
                <w:spacing w:val="1"/>
                <w:position w:val="1"/>
                <w:sz w:val="22"/>
                <w:szCs w:val="22"/>
              </w:rPr>
              <w:t>e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ric</w:t>
            </w:r>
            <w:r w:rsidRPr="00B42627">
              <w:rPr>
                <w:rFonts w:asciiTheme="majorHAnsi" w:eastAsia="Garamond" w:hAnsiTheme="majorHAnsi" w:cs="Garamond"/>
                <w:iCs/>
                <w:spacing w:val="1"/>
                <w:position w:val="1"/>
                <w:sz w:val="22"/>
                <w:szCs w:val="22"/>
              </w:rPr>
              <w:t>a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n</w:t>
            </w:r>
            <w:r w:rsidRPr="00B42627">
              <w:rPr>
                <w:rFonts w:asciiTheme="majorHAnsi" w:eastAsia="Garamond" w:hAnsiTheme="majorHAnsi" w:cs="Garamond"/>
                <w:iCs/>
                <w:spacing w:val="-7"/>
                <w:position w:val="1"/>
                <w:sz w:val="22"/>
                <w:szCs w:val="22"/>
              </w:rPr>
              <w:t xml:space="preserve"> 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Educat</w:t>
            </w:r>
            <w:r w:rsidRPr="00B42627">
              <w:rPr>
                <w:rFonts w:asciiTheme="majorHAnsi" w:eastAsia="Garamond" w:hAnsiTheme="majorHAnsi" w:cs="Garamond"/>
                <w:iCs/>
                <w:spacing w:val="1"/>
                <w:position w:val="1"/>
                <w:sz w:val="22"/>
                <w:szCs w:val="22"/>
              </w:rPr>
              <w:t>i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on</w:t>
            </w:r>
          </w:p>
        </w:tc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40E94127" w14:textId="77777777" w:rsidR="004C6903" w:rsidRPr="00B42627" w:rsidRDefault="008A461F">
            <w:pPr>
              <w:spacing w:line="260" w:lineRule="exact"/>
              <w:ind w:left="560"/>
              <w:rPr>
                <w:rFonts w:asciiTheme="majorHAnsi" w:eastAsia="Garamond" w:hAnsiTheme="majorHAnsi" w:cs="Garamond"/>
                <w:iCs/>
                <w:sz w:val="22"/>
                <w:szCs w:val="22"/>
              </w:rPr>
            </w:pPr>
            <w:r w:rsidRPr="00B42627">
              <w:rPr>
                <w:rFonts w:asciiTheme="majorHAnsi" w:eastAsia="Cambria" w:hAnsiTheme="majorHAnsi" w:cs="Cambria"/>
                <w:iCs/>
                <w:position w:val="1"/>
                <w:sz w:val="22"/>
                <w:szCs w:val="22"/>
              </w:rPr>
              <w:t xml:space="preserve">•   </w:t>
            </w:r>
            <w:r w:rsidRPr="00B42627">
              <w:rPr>
                <w:rFonts w:asciiTheme="majorHAnsi" w:eastAsia="Cambria" w:hAnsiTheme="majorHAnsi" w:cs="Cambria"/>
                <w:iCs/>
                <w:spacing w:val="20"/>
                <w:position w:val="1"/>
                <w:sz w:val="22"/>
                <w:szCs w:val="22"/>
              </w:rPr>
              <w:t xml:space="preserve"> 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Students</w:t>
            </w:r>
            <w:r w:rsidRPr="00B42627">
              <w:rPr>
                <w:rFonts w:asciiTheme="majorHAnsi" w:eastAsia="Garamond" w:hAnsiTheme="majorHAnsi" w:cs="Garamond"/>
                <w:iCs/>
                <w:spacing w:val="-6"/>
                <w:position w:val="1"/>
                <w:sz w:val="22"/>
                <w:szCs w:val="22"/>
              </w:rPr>
              <w:t xml:space="preserve"> 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with</w:t>
            </w:r>
            <w:r w:rsidRPr="00B42627">
              <w:rPr>
                <w:rFonts w:asciiTheme="majorHAnsi" w:eastAsia="Garamond" w:hAnsiTheme="majorHAnsi" w:cs="Garamond"/>
                <w:iCs/>
                <w:spacing w:val="-3"/>
                <w:position w:val="1"/>
                <w:sz w:val="22"/>
                <w:szCs w:val="22"/>
              </w:rPr>
              <w:t xml:space="preserve"> 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Spec</w:t>
            </w:r>
            <w:r w:rsidRPr="00B42627">
              <w:rPr>
                <w:rFonts w:asciiTheme="majorHAnsi" w:eastAsia="Garamond" w:hAnsiTheme="majorHAnsi" w:cs="Garamond"/>
                <w:iCs/>
                <w:spacing w:val="1"/>
                <w:position w:val="1"/>
                <w:sz w:val="22"/>
                <w:szCs w:val="22"/>
              </w:rPr>
              <w:t>i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al</w:t>
            </w:r>
            <w:r w:rsidRPr="00B42627">
              <w:rPr>
                <w:rFonts w:asciiTheme="majorHAnsi" w:eastAsia="Garamond" w:hAnsiTheme="majorHAnsi" w:cs="Garamond"/>
                <w:iCs/>
                <w:spacing w:val="-6"/>
                <w:position w:val="1"/>
                <w:sz w:val="22"/>
                <w:szCs w:val="22"/>
              </w:rPr>
              <w:t xml:space="preserve"> 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Need</w:t>
            </w:r>
            <w:r w:rsidRPr="00B42627">
              <w:rPr>
                <w:rFonts w:asciiTheme="majorHAnsi" w:eastAsia="Garamond" w:hAnsiTheme="majorHAnsi" w:cs="Garamond"/>
                <w:iCs/>
                <w:spacing w:val="2"/>
                <w:position w:val="1"/>
                <w:sz w:val="22"/>
                <w:szCs w:val="22"/>
              </w:rPr>
              <w:t>s</w:t>
            </w:r>
            <w:r w:rsidRPr="00B42627">
              <w:rPr>
                <w:rFonts w:asciiTheme="majorHAnsi" w:eastAsia="Garamond" w:hAnsiTheme="majorHAnsi" w:cs="Garamond"/>
                <w:iCs/>
                <w:spacing w:val="1"/>
                <w:position w:val="1"/>
                <w:sz w:val="22"/>
                <w:szCs w:val="22"/>
              </w:rPr>
              <w:t>/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Diverse</w:t>
            </w:r>
            <w:r w:rsidRPr="00B42627">
              <w:rPr>
                <w:rFonts w:asciiTheme="majorHAnsi" w:eastAsia="Garamond" w:hAnsiTheme="majorHAnsi" w:cs="Garamond"/>
                <w:iCs/>
                <w:spacing w:val="-13"/>
                <w:position w:val="1"/>
                <w:sz w:val="22"/>
                <w:szCs w:val="22"/>
              </w:rPr>
              <w:t xml:space="preserve"> 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Lea</w:t>
            </w:r>
            <w:r w:rsidRPr="00B42627">
              <w:rPr>
                <w:rFonts w:asciiTheme="majorHAnsi" w:eastAsia="Garamond" w:hAnsiTheme="majorHAnsi" w:cs="Garamond"/>
                <w:iCs/>
                <w:spacing w:val="1"/>
                <w:position w:val="1"/>
                <w:sz w:val="22"/>
                <w:szCs w:val="22"/>
              </w:rPr>
              <w:t>r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ning</w:t>
            </w:r>
            <w:r w:rsidRPr="00B42627">
              <w:rPr>
                <w:rFonts w:asciiTheme="majorHAnsi" w:eastAsia="Garamond" w:hAnsiTheme="majorHAnsi" w:cs="Garamond"/>
                <w:iCs/>
                <w:spacing w:val="-8"/>
                <w:position w:val="1"/>
                <w:sz w:val="22"/>
                <w:szCs w:val="22"/>
              </w:rPr>
              <w:t xml:space="preserve"> 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Styles</w:t>
            </w:r>
          </w:p>
        </w:tc>
      </w:tr>
      <w:tr w:rsidR="004C6903" w:rsidRPr="00B42627" w14:paraId="57B8F8A1" w14:textId="77777777">
        <w:trPr>
          <w:trHeight w:hRule="exact" w:val="280"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</w:tcPr>
          <w:p w14:paraId="60BB6489" w14:textId="77777777" w:rsidR="004C6903" w:rsidRPr="00B42627" w:rsidRDefault="008A461F">
            <w:pPr>
              <w:spacing w:line="260" w:lineRule="exact"/>
              <w:ind w:left="120"/>
              <w:rPr>
                <w:rFonts w:asciiTheme="majorHAnsi" w:eastAsia="Garamond" w:hAnsiTheme="majorHAnsi" w:cs="Garamond"/>
                <w:iCs/>
                <w:sz w:val="22"/>
                <w:szCs w:val="22"/>
              </w:rPr>
            </w:pPr>
            <w:r w:rsidRPr="00B42627">
              <w:rPr>
                <w:rFonts w:asciiTheme="majorHAnsi" w:eastAsia="Cambria" w:hAnsiTheme="majorHAnsi" w:cs="Cambria"/>
                <w:iCs/>
                <w:position w:val="1"/>
                <w:sz w:val="22"/>
                <w:szCs w:val="22"/>
              </w:rPr>
              <w:t xml:space="preserve">•    </w:t>
            </w:r>
            <w:r w:rsidRPr="00B42627">
              <w:rPr>
                <w:rFonts w:asciiTheme="majorHAnsi" w:eastAsia="Cambria" w:hAnsiTheme="majorHAnsi" w:cs="Cambria"/>
                <w:iCs/>
                <w:spacing w:val="20"/>
                <w:position w:val="1"/>
                <w:sz w:val="22"/>
                <w:szCs w:val="22"/>
              </w:rPr>
              <w:t xml:space="preserve"> 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Cl</w:t>
            </w:r>
            <w:r w:rsidRPr="00B42627">
              <w:rPr>
                <w:rFonts w:asciiTheme="majorHAnsi" w:eastAsia="Garamond" w:hAnsiTheme="majorHAnsi" w:cs="Garamond"/>
                <w:iCs/>
                <w:spacing w:val="-1"/>
                <w:position w:val="1"/>
                <w:sz w:val="22"/>
                <w:szCs w:val="22"/>
              </w:rPr>
              <w:t>a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ssro</w:t>
            </w:r>
            <w:r w:rsidRPr="00B42627">
              <w:rPr>
                <w:rFonts w:asciiTheme="majorHAnsi" w:eastAsia="Garamond" w:hAnsiTheme="majorHAnsi" w:cs="Garamond"/>
                <w:iCs/>
                <w:spacing w:val="-1"/>
                <w:position w:val="1"/>
                <w:sz w:val="22"/>
                <w:szCs w:val="22"/>
              </w:rPr>
              <w:t>o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m</w:t>
            </w:r>
            <w:r w:rsidRPr="00B42627">
              <w:rPr>
                <w:rFonts w:asciiTheme="majorHAnsi" w:eastAsia="Garamond" w:hAnsiTheme="majorHAnsi" w:cs="Garamond"/>
                <w:iCs/>
                <w:spacing w:val="-8"/>
                <w:position w:val="1"/>
                <w:sz w:val="22"/>
                <w:szCs w:val="22"/>
              </w:rPr>
              <w:t xml:space="preserve"> 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M</w:t>
            </w:r>
            <w:r w:rsidRPr="00B42627">
              <w:rPr>
                <w:rFonts w:asciiTheme="majorHAnsi" w:eastAsia="Garamond" w:hAnsiTheme="majorHAnsi" w:cs="Garamond"/>
                <w:iCs/>
                <w:spacing w:val="-1"/>
                <w:position w:val="1"/>
                <w:sz w:val="22"/>
                <w:szCs w:val="22"/>
              </w:rPr>
              <w:t>a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n</w:t>
            </w:r>
            <w:r w:rsidRPr="00B42627">
              <w:rPr>
                <w:rFonts w:asciiTheme="majorHAnsi" w:eastAsia="Garamond" w:hAnsiTheme="majorHAnsi" w:cs="Garamond"/>
                <w:iCs/>
                <w:spacing w:val="1"/>
                <w:position w:val="1"/>
                <w:sz w:val="22"/>
                <w:szCs w:val="22"/>
              </w:rPr>
              <w:t>a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gement</w:t>
            </w:r>
          </w:p>
        </w:tc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100CD7A1" w14:textId="77777777" w:rsidR="004C6903" w:rsidRPr="00B42627" w:rsidRDefault="008A461F">
            <w:pPr>
              <w:spacing w:line="260" w:lineRule="exact"/>
              <w:ind w:left="560"/>
              <w:rPr>
                <w:rFonts w:asciiTheme="majorHAnsi" w:eastAsia="Garamond" w:hAnsiTheme="majorHAnsi" w:cs="Garamond"/>
                <w:iCs/>
                <w:sz w:val="22"/>
                <w:szCs w:val="22"/>
              </w:rPr>
            </w:pPr>
            <w:r w:rsidRPr="00B42627">
              <w:rPr>
                <w:rFonts w:asciiTheme="majorHAnsi" w:eastAsia="Cambria" w:hAnsiTheme="majorHAnsi" w:cs="Cambria"/>
                <w:iCs/>
                <w:position w:val="1"/>
                <w:sz w:val="22"/>
                <w:szCs w:val="22"/>
              </w:rPr>
              <w:t xml:space="preserve">•   </w:t>
            </w:r>
            <w:r w:rsidRPr="00B42627">
              <w:rPr>
                <w:rFonts w:asciiTheme="majorHAnsi" w:eastAsia="Cambria" w:hAnsiTheme="majorHAnsi" w:cs="Cambria"/>
                <w:iCs/>
                <w:spacing w:val="20"/>
                <w:position w:val="1"/>
                <w:sz w:val="22"/>
                <w:szCs w:val="22"/>
              </w:rPr>
              <w:t xml:space="preserve"> 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Lea</w:t>
            </w:r>
            <w:r w:rsidRPr="00B42627">
              <w:rPr>
                <w:rFonts w:asciiTheme="majorHAnsi" w:eastAsia="Garamond" w:hAnsiTheme="majorHAnsi" w:cs="Garamond"/>
                <w:iCs/>
                <w:spacing w:val="1"/>
                <w:position w:val="1"/>
                <w:sz w:val="22"/>
                <w:szCs w:val="22"/>
              </w:rPr>
              <w:t>r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ning</w:t>
            </w:r>
            <w:r w:rsidRPr="00B42627">
              <w:rPr>
                <w:rFonts w:asciiTheme="majorHAnsi" w:eastAsia="Garamond" w:hAnsiTheme="majorHAnsi" w:cs="Garamond"/>
                <w:iCs/>
                <w:spacing w:val="-7"/>
                <w:position w:val="1"/>
                <w:sz w:val="22"/>
                <w:szCs w:val="22"/>
              </w:rPr>
              <w:t xml:space="preserve"> 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T</w:t>
            </w:r>
            <w:r w:rsidRPr="00B42627">
              <w:rPr>
                <w:rFonts w:asciiTheme="majorHAnsi" w:eastAsia="Garamond" w:hAnsiTheme="majorHAnsi" w:cs="Garamond"/>
                <w:iCs/>
                <w:spacing w:val="1"/>
                <w:position w:val="1"/>
                <w:sz w:val="22"/>
                <w:szCs w:val="22"/>
              </w:rPr>
              <w:t>he</w:t>
            </w:r>
            <w:r w:rsidRPr="00B42627">
              <w:rPr>
                <w:rFonts w:asciiTheme="majorHAnsi" w:eastAsia="Garamond" w:hAnsiTheme="majorHAnsi" w:cs="Garamond"/>
                <w:iCs/>
                <w:spacing w:val="-1"/>
                <w:position w:val="1"/>
                <w:sz w:val="22"/>
                <w:szCs w:val="22"/>
              </w:rPr>
              <w:t>o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ry</w:t>
            </w:r>
            <w:r w:rsidRPr="00B42627">
              <w:rPr>
                <w:rFonts w:asciiTheme="majorHAnsi" w:eastAsia="Garamond" w:hAnsiTheme="majorHAnsi" w:cs="Garamond"/>
                <w:iCs/>
                <w:spacing w:val="-6"/>
                <w:position w:val="1"/>
                <w:sz w:val="22"/>
                <w:szCs w:val="22"/>
              </w:rPr>
              <w:t xml:space="preserve"> </w:t>
            </w:r>
            <w:r w:rsidRPr="00B42627">
              <w:rPr>
                <w:rFonts w:asciiTheme="majorHAnsi" w:eastAsia="Garamond" w:hAnsiTheme="majorHAnsi" w:cs="Garamond"/>
                <w:iCs/>
                <w:spacing w:val="1"/>
                <w:position w:val="1"/>
                <w:sz w:val="22"/>
                <w:szCs w:val="22"/>
              </w:rPr>
              <w:t>a</w:t>
            </w:r>
            <w:r w:rsidRPr="00B42627">
              <w:rPr>
                <w:rFonts w:asciiTheme="majorHAnsi" w:eastAsia="Garamond" w:hAnsiTheme="majorHAnsi" w:cs="Garamond"/>
                <w:iCs/>
                <w:spacing w:val="-1"/>
                <w:position w:val="1"/>
                <w:sz w:val="22"/>
                <w:szCs w:val="22"/>
              </w:rPr>
              <w:t>n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d</w:t>
            </w:r>
            <w:r w:rsidRPr="00B42627">
              <w:rPr>
                <w:rFonts w:asciiTheme="majorHAnsi" w:eastAsia="Garamond" w:hAnsiTheme="majorHAnsi" w:cs="Garamond"/>
                <w:iCs/>
                <w:spacing w:val="-3"/>
                <w:position w:val="1"/>
                <w:sz w:val="22"/>
                <w:szCs w:val="22"/>
              </w:rPr>
              <w:t xml:space="preserve"> 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Hu</w:t>
            </w:r>
            <w:r w:rsidRPr="00B42627">
              <w:rPr>
                <w:rFonts w:asciiTheme="majorHAnsi" w:eastAsia="Garamond" w:hAnsiTheme="majorHAnsi" w:cs="Garamond"/>
                <w:iCs/>
                <w:spacing w:val="1"/>
                <w:position w:val="1"/>
                <w:sz w:val="22"/>
                <w:szCs w:val="22"/>
              </w:rPr>
              <w:t>m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an</w:t>
            </w:r>
            <w:r w:rsidRPr="00B42627">
              <w:rPr>
                <w:rFonts w:asciiTheme="majorHAnsi" w:eastAsia="Garamond" w:hAnsiTheme="majorHAnsi" w:cs="Garamond"/>
                <w:iCs/>
                <w:spacing w:val="-6"/>
                <w:position w:val="1"/>
                <w:sz w:val="22"/>
                <w:szCs w:val="22"/>
              </w:rPr>
              <w:t xml:space="preserve"> </w:t>
            </w:r>
            <w:r w:rsidRPr="00B42627">
              <w:rPr>
                <w:rFonts w:asciiTheme="majorHAnsi" w:eastAsia="Garamond" w:hAnsiTheme="majorHAnsi" w:cs="Garamond"/>
                <w:iCs/>
                <w:spacing w:val="1"/>
                <w:position w:val="1"/>
                <w:sz w:val="22"/>
                <w:szCs w:val="22"/>
              </w:rPr>
              <w:t>D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evel</w:t>
            </w:r>
            <w:r w:rsidRPr="00B42627">
              <w:rPr>
                <w:rFonts w:asciiTheme="majorHAnsi" w:eastAsia="Garamond" w:hAnsiTheme="majorHAnsi" w:cs="Garamond"/>
                <w:iCs/>
                <w:spacing w:val="1"/>
                <w:position w:val="1"/>
                <w:sz w:val="22"/>
                <w:szCs w:val="22"/>
              </w:rPr>
              <w:t>o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p</w:t>
            </w:r>
            <w:r w:rsidRPr="00B42627">
              <w:rPr>
                <w:rFonts w:asciiTheme="majorHAnsi" w:eastAsia="Garamond" w:hAnsiTheme="majorHAnsi" w:cs="Garamond"/>
                <w:iCs/>
                <w:spacing w:val="1"/>
                <w:position w:val="1"/>
                <w:sz w:val="22"/>
                <w:szCs w:val="22"/>
              </w:rPr>
              <w:t>m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ent</w:t>
            </w:r>
          </w:p>
        </w:tc>
      </w:tr>
      <w:tr w:rsidR="004C6903" w:rsidRPr="00B42627" w14:paraId="3A8448BB" w14:textId="77777777">
        <w:trPr>
          <w:trHeight w:hRule="exact" w:val="310"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</w:tcPr>
          <w:p w14:paraId="6E271AB7" w14:textId="77777777" w:rsidR="004C6903" w:rsidRPr="00B42627" w:rsidRDefault="004C6903">
            <w:pPr>
              <w:rPr>
                <w:rFonts w:asciiTheme="majorHAnsi" w:hAnsiTheme="majorHAnsi"/>
                <w:iCs/>
                <w:sz w:val="22"/>
                <w:szCs w:val="22"/>
              </w:rPr>
            </w:pPr>
          </w:p>
        </w:tc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6D38E3B3" w14:textId="77777777" w:rsidR="004C6903" w:rsidRPr="00B42627" w:rsidRDefault="008A461F">
            <w:pPr>
              <w:spacing w:line="260" w:lineRule="exact"/>
              <w:ind w:left="560"/>
              <w:rPr>
                <w:rFonts w:asciiTheme="majorHAnsi" w:eastAsia="Garamond" w:hAnsiTheme="majorHAnsi" w:cs="Garamond"/>
                <w:iCs/>
                <w:sz w:val="22"/>
                <w:szCs w:val="22"/>
              </w:rPr>
            </w:pPr>
            <w:r w:rsidRPr="00B42627">
              <w:rPr>
                <w:rFonts w:asciiTheme="majorHAnsi" w:eastAsia="Cambria" w:hAnsiTheme="majorHAnsi" w:cs="Cambria"/>
                <w:iCs/>
                <w:position w:val="1"/>
                <w:sz w:val="22"/>
                <w:szCs w:val="22"/>
              </w:rPr>
              <w:t xml:space="preserve">•   </w:t>
            </w:r>
            <w:r w:rsidRPr="00B42627">
              <w:rPr>
                <w:rFonts w:asciiTheme="majorHAnsi" w:eastAsia="Cambria" w:hAnsiTheme="majorHAnsi" w:cs="Cambria"/>
                <w:iCs/>
                <w:spacing w:val="20"/>
                <w:position w:val="1"/>
                <w:sz w:val="22"/>
                <w:szCs w:val="22"/>
              </w:rPr>
              <w:t xml:space="preserve"> 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Current</w:t>
            </w:r>
            <w:r w:rsidRPr="00B42627">
              <w:rPr>
                <w:rFonts w:asciiTheme="majorHAnsi" w:eastAsia="Garamond" w:hAnsiTheme="majorHAnsi" w:cs="Garamond"/>
                <w:iCs/>
                <w:spacing w:val="-7"/>
                <w:position w:val="1"/>
                <w:sz w:val="22"/>
                <w:szCs w:val="22"/>
              </w:rPr>
              <w:t xml:space="preserve"> 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Trends</w:t>
            </w:r>
            <w:r w:rsidRPr="00B42627">
              <w:rPr>
                <w:rFonts w:asciiTheme="majorHAnsi" w:eastAsia="Garamond" w:hAnsiTheme="majorHAnsi" w:cs="Garamond"/>
                <w:iCs/>
                <w:spacing w:val="-6"/>
                <w:position w:val="1"/>
                <w:sz w:val="22"/>
                <w:szCs w:val="22"/>
              </w:rPr>
              <w:t xml:space="preserve"> 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in</w:t>
            </w:r>
            <w:r w:rsidRPr="00B42627">
              <w:rPr>
                <w:rFonts w:asciiTheme="majorHAnsi" w:eastAsia="Garamond" w:hAnsiTheme="majorHAnsi" w:cs="Garamond"/>
                <w:iCs/>
                <w:spacing w:val="-2"/>
                <w:position w:val="1"/>
                <w:sz w:val="22"/>
                <w:szCs w:val="22"/>
              </w:rPr>
              <w:t xml:space="preserve"> </w:t>
            </w:r>
            <w:r w:rsidRPr="00B42627">
              <w:rPr>
                <w:rFonts w:asciiTheme="majorHAnsi" w:eastAsia="Garamond" w:hAnsiTheme="majorHAnsi" w:cs="Garamond"/>
                <w:iCs/>
                <w:position w:val="1"/>
                <w:sz w:val="22"/>
                <w:szCs w:val="22"/>
              </w:rPr>
              <w:t>Education</w:t>
            </w:r>
          </w:p>
        </w:tc>
      </w:tr>
    </w:tbl>
    <w:p w14:paraId="7FE70DC3" w14:textId="77777777" w:rsidR="004C6903" w:rsidRPr="00B42627" w:rsidRDefault="004C6903">
      <w:pPr>
        <w:spacing w:before="2" w:line="200" w:lineRule="exact"/>
        <w:rPr>
          <w:rFonts w:asciiTheme="majorHAnsi" w:hAnsiTheme="majorHAnsi"/>
          <w:iCs/>
          <w:sz w:val="22"/>
          <w:szCs w:val="22"/>
        </w:rPr>
      </w:pPr>
    </w:p>
    <w:p w14:paraId="5E07FE41" w14:textId="77777777" w:rsidR="004C6903" w:rsidRPr="00B42627" w:rsidRDefault="008A461F">
      <w:pPr>
        <w:tabs>
          <w:tab w:val="left" w:pos="11180"/>
        </w:tabs>
        <w:spacing w:before="33" w:line="300" w:lineRule="exact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hAnsiTheme="majorHAnsi"/>
          <w:iCs/>
          <w:sz w:val="22"/>
          <w:szCs w:val="22"/>
        </w:rPr>
        <w:pict w14:anchorId="4FB55F73">
          <v:group id="_x0000_s1036" style="position:absolute;left:0;text-align:left;margin-left:52.5pt;margin-top:18.65pt;width:507pt;height:0;z-index:-251658752;mso-position-horizontal-relative:page" coordorigin="1050,373" coordsize="10140,0">
            <v:shape id="_x0000_s1037" style="position:absolute;left:1050;top:373;width:10140;height:0" coordorigin="1050,373" coordsize="10140,0" path="m1050,373r10140,e" filled="f" strokecolor="#7f7f7f" strokeweight=".58pt">
              <v:path arrowok="t"/>
            </v:shape>
            <w10:wrap anchorx="page"/>
          </v:group>
        </w:pict>
      </w:r>
      <w:r w:rsidRPr="00B42627">
        <w:rPr>
          <w:rFonts w:asciiTheme="majorHAnsi" w:eastAsia="Garamond" w:hAnsiTheme="majorHAnsi" w:cs="Garamond"/>
          <w:b/>
          <w:iCs/>
          <w:spacing w:val="-1"/>
          <w:w w:val="99"/>
          <w:sz w:val="22"/>
          <w:szCs w:val="22"/>
          <w:u w:color="7F7F7F"/>
        </w:rPr>
        <w:t>H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>IGH</w:t>
      </w:r>
      <w:r w:rsidRPr="00B42627">
        <w:rPr>
          <w:rFonts w:asciiTheme="majorHAnsi" w:eastAsia="Garamond" w:hAnsiTheme="majorHAnsi" w:cs="Garamond"/>
          <w:b/>
          <w:iCs/>
          <w:spacing w:val="1"/>
          <w:w w:val="99"/>
          <w:sz w:val="22"/>
          <w:szCs w:val="22"/>
          <w:u w:color="7F7F7F"/>
        </w:rPr>
        <w:t>L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 xml:space="preserve">IGHTS </w:t>
      </w:r>
      <w:r w:rsidRPr="00B42627">
        <w:rPr>
          <w:rFonts w:asciiTheme="majorHAnsi" w:eastAsia="Garamond" w:hAnsiTheme="majorHAnsi" w:cs="Garamond"/>
          <w:b/>
          <w:iCs/>
          <w:spacing w:val="1"/>
          <w:w w:val="99"/>
          <w:sz w:val="22"/>
          <w:szCs w:val="22"/>
          <w:u w:color="7F7F7F"/>
        </w:rPr>
        <w:t>O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 xml:space="preserve">F 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>P</w:t>
      </w:r>
      <w:r w:rsidRPr="00B42627">
        <w:rPr>
          <w:rFonts w:asciiTheme="majorHAnsi" w:eastAsia="Garamond" w:hAnsiTheme="majorHAnsi" w:cs="Garamond"/>
          <w:b/>
          <w:iCs/>
          <w:spacing w:val="1"/>
          <w:w w:val="99"/>
          <w:sz w:val="22"/>
          <w:szCs w:val="22"/>
          <w:u w:color="7F7F7F"/>
        </w:rPr>
        <w:t>R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>OFE</w:t>
      </w:r>
      <w:r w:rsidRPr="00B42627">
        <w:rPr>
          <w:rFonts w:asciiTheme="majorHAnsi" w:eastAsia="Garamond" w:hAnsiTheme="majorHAnsi" w:cs="Garamond"/>
          <w:b/>
          <w:iCs/>
          <w:spacing w:val="1"/>
          <w:w w:val="99"/>
          <w:sz w:val="22"/>
          <w:szCs w:val="22"/>
          <w:u w:color="7F7F7F"/>
        </w:rPr>
        <w:t>S</w:t>
      </w:r>
      <w:r w:rsidRPr="00B42627">
        <w:rPr>
          <w:rFonts w:asciiTheme="majorHAnsi" w:eastAsia="Garamond" w:hAnsiTheme="majorHAnsi" w:cs="Garamond"/>
          <w:b/>
          <w:iCs/>
          <w:spacing w:val="-1"/>
          <w:w w:val="99"/>
          <w:sz w:val="22"/>
          <w:szCs w:val="22"/>
          <w:u w:color="7F7F7F"/>
        </w:rPr>
        <w:t>S</w:t>
      </w:r>
      <w:r w:rsidRPr="00B42627">
        <w:rPr>
          <w:rFonts w:asciiTheme="majorHAnsi" w:eastAsia="Garamond" w:hAnsiTheme="majorHAnsi" w:cs="Garamond"/>
          <w:b/>
          <w:iCs/>
          <w:spacing w:val="-1"/>
          <w:sz w:val="22"/>
          <w:szCs w:val="22"/>
          <w:u w:color="7F7F7F"/>
        </w:rPr>
        <w:t>I</w:t>
      </w:r>
      <w:r w:rsidRPr="00B42627">
        <w:rPr>
          <w:rFonts w:asciiTheme="majorHAnsi" w:eastAsia="Garamond" w:hAnsiTheme="majorHAnsi" w:cs="Garamond"/>
          <w:b/>
          <w:iCs/>
          <w:spacing w:val="2"/>
          <w:w w:val="99"/>
          <w:sz w:val="22"/>
          <w:szCs w:val="22"/>
          <w:u w:color="7F7F7F"/>
        </w:rPr>
        <w:t>O</w:t>
      </w:r>
      <w:r w:rsidRPr="00B42627">
        <w:rPr>
          <w:rFonts w:asciiTheme="majorHAnsi" w:eastAsia="Garamond" w:hAnsiTheme="majorHAnsi" w:cs="Garamond"/>
          <w:b/>
          <w:iCs/>
          <w:spacing w:val="1"/>
          <w:w w:val="99"/>
          <w:sz w:val="22"/>
          <w:szCs w:val="22"/>
          <w:u w:color="7F7F7F"/>
        </w:rPr>
        <w:t>N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 xml:space="preserve">AL 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>E</w:t>
      </w:r>
      <w:r w:rsidRPr="00B42627">
        <w:rPr>
          <w:rFonts w:asciiTheme="majorHAnsi" w:eastAsia="Garamond" w:hAnsiTheme="majorHAnsi" w:cs="Garamond"/>
          <w:b/>
          <w:iCs/>
          <w:spacing w:val="1"/>
          <w:w w:val="99"/>
          <w:sz w:val="22"/>
          <w:szCs w:val="22"/>
          <w:u w:color="7F7F7F"/>
        </w:rPr>
        <w:t>X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>P</w:t>
      </w:r>
      <w:r w:rsidRPr="00B42627">
        <w:rPr>
          <w:rFonts w:asciiTheme="majorHAnsi" w:eastAsia="Garamond" w:hAnsiTheme="majorHAnsi" w:cs="Garamond"/>
          <w:b/>
          <w:iCs/>
          <w:spacing w:val="1"/>
          <w:w w:val="99"/>
          <w:sz w:val="22"/>
          <w:szCs w:val="22"/>
          <w:u w:color="7F7F7F"/>
        </w:rPr>
        <w:t>ERIE</w:t>
      </w:r>
      <w:r w:rsidRPr="00B42627">
        <w:rPr>
          <w:rFonts w:asciiTheme="majorHAnsi" w:eastAsia="Garamond" w:hAnsiTheme="majorHAnsi" w:cs="Garamond"/>
          <w:b/>
          <w:iCs/>
          <w:spacing w:val="-1"/>
          <w:w w:val="99"/>
          <w:sz w:val="22"/>
          <w:szCs w:val="22"/>
          <w:u w:color="7F7F7F"/>
        </w:rPr>
        <w:t>N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 xml:space="preserve">CE 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  <w:u w:color="7F7F7F"/>
        </w:rPr>
        <w:tab/>
      </w:r>
    </w:p>
    <w:p w14:paraId="73B1ECBC" w14:textId="77777777" w:rsidR="004C6903" w:rsidRPr="00B42627" w:rsidRDefault="004C6903">
      <w:pPr>
        <w:spacing w:before="8" w:line="260" w:lineRule="exact"/>
        <w:rPr>
          <w:rFonts w:asciiTheme="majorHAnsi" w:hAnsiTheme="majorHAnsi"/>
          <w:iCs/>
          <w:sz w:val="22"/>
          <w:szCs w:val="22"/>
        </w:rPr>
      </w:pPr>
    </w:p>
    <w:p w14:paraId="0BD3E26F" w14:textId="77777777" w:rsidR="004C6903" w:rsidRPr="00B42627" w:rsidRDefault="008A461F">
      <w:pPr>
        <w:spacing w:before="38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Principal,</w:t>
      </w:r>
      <w:r w:rsidRPr="00B42627">
        <w:rPr>
          <w:rFonts w:asciiTheme="majorHAnsi" w:eastAsia="Garamond" w:hAnsiTheme="majorHAnsi" w:cs="Garamond"/>
          <w:b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Bethesda-Chevy</w:t>
      </w:r>
      <w:r w:rsidRPr="00B42627">
        <w:rPr>
          <w:rFonts w:asciiTheme="majorHAnsi" w:eastAsia="Garamond" w:hAnsiTheme="majorHAnsi" w:cs="Garamond"/>
          <w:iCs/>
          <w:spacing w:val="-1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Cha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High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School,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Montgomery</w:t>
      </w:r>
      <w:r w:rsidRPr="00B42627">
        <w:rPr>
          <w:rFonts w:asciiTheme="majorHAnsi" w:eastAsia="Garamond" w:hAnsiTheme="majorHAnsi" w:cs="Garamond"/>
          <w:iCs/>
          <w:spacing w:val="-1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County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Public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Schools,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Bethesda,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MD,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1995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to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Present</w:t>
      </w:r>
    </w:p>
    <w:p w14:paraId="5AA272CC" w14:textId="77777777" w:rsidR="004C6903" w:rsidRPr="00B42627" w:rsidRDefault="008A461F">
      <w:pPr>
        <w:tabs>
          <w:tab w:val="left" w:pos="1420"/>
        </w:tabs>
        <w:spacing w:before="11"/>
        <w:ind w:left="1440" w:right="1043" w:hanging="360"/>
        <w:jc w:val="both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>•</w:t>
      </w:r>
      <w:r w:rsidRPr="00B42627">
        <w:rPr>
          <w:rFonts w:asciiTheme="majorHAnsi" w:eastAsia="Cambria" w:hAnsiTheme="majorHAnsi" w:cs="Cambria"/>
          <w:iCs/>
          <w:spacing w:val="-45"/>
          <w:sz w:val="22"/>
          <w:szCs w:val="22"/>
        </w:rPr>
        <w:t xml:space="preserve"> </w:t>
      </w:r>
      <w:r w:rsidRPr="00B42627">
        <w:rPr>
          <w:rFonts w:asciiTheme="majorHAnsi" w:eastAsia="Cambria" w:hAnsiTheme="majorHAnsi" w:cs="Cambria"/>
          <w:iCs/>
          <w:sz w:val="22"/>
          <w:szCs w:val="22"/>
        </w:rPr>
        <w:tab/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Principal</w:t>
      </w:r>
      <w:r w:rsidRPr="00B42627">
        <w:rPr>
          <w:rFonts w:asciiTheme="majorHAnsi" w:eastAsia="Garamond" w:hAnsiTheme="majorHAnsi" w:cs="Garamond"/>
          <w:iCs/>
          <w:spacing w:val="2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for</w:t>
      </w:r>
      <w:r w:rsidRPr="00B42627">
        <w:rPr>
          <w:rFonts w:asciiTheme="majorHAnsi" w:eastAsia="Garamond" w:hAnsiTheme="majorHAnsi" w:cs="Garamond"/>
          <w:iCs/>
          <w:spacing w:val="3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1,200-student</w:t>
      </w:r>
      <w:r w:rsidRPr="00B42627">
        <w:rPr>
          <w:rFonts w:asciiTheme="majorHAnsi" w:eastAsia="Garamond" w:hAnsiTheme="majorHAnsi" w:cs="Garamond"/>
          <w:iCs/>
          <w:spacing w:val="2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high</w:t>
      </w:r>
      <w:r w:rsidRPr="00B42627">
        <w:rPr>
          <w:rFonts w:asciiTheme="majorHAnsi" w:eastAsia="Garamond" w:hAnsiTheme="majorHAnsi" w:cs="Garamond"/>
          <w:iCs/>
          <w:spacing w:val="2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school</w:t>
      </w:r>
      <w:r w:rsidRPr="00B42627">
        <w:rPr>
          <w:rFonts w:asciiTheme="majorHAnsi" w:eastAsia="Garamond" w:hAnsiTheme="majorHAnsi" w:cs="Garamond"/>
          <w:iCs/>
          <w:spacing w:val="2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serving</w:t>
      </w:r>
      <w:r w:rsidRPr="00B42627">
        <w:rPr>
          <w:rFonts w:asciiTheme="majorHAnsi" w:eastAsia="Garamond" w:hAnsiTheme="majorHAnsi" w:cs="Garamond"/>
          <w:iCs/>
          <w:spacing w:val="2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grades</w:t>
      </w:r>
      <w:r w:rsidRPr="00B42627">
        <w:rPr>
          <w:rFonts w:asciiTheme="majorHAnsi" w:eastAsia="Garamond" w:hAnsiTheme="majorHAnsi" w:cs="Garamond"/>
          <w:iCs/>
          <w:spacing w:val="2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9-12.</w:t>
      </w:r>
      <w:r w:rsidRPr="00B42627">
        <w:rPr>
          <w:rFonts w:asciiTheme="majorHAnsi" w:eastAsia="Garamond" w:hAnsiTheme="majorHAnsi" w:cs="Garamond"/>
          <w:iCs/>
          <w:spacing w:val="2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Direct</w:t>
      </w:r>
      <w:r w:rsidRPr="00B42627">
        <w:rPr>
          <w:rFonts w:asciiTheme="majorHAnsi" w:eastAsia="Garamond" w:hAnsiTheme="majorHAnsi" w:cs="Garamond"/>
          <w:iCs/>
          <w:spacing w:val="2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all</w:t>
      </w:r>
      <w:r w:rsidRPr="00B42627">
        <w:rPr>
          <w:rFonts w:asciiTheme="majorHAnsi" w:eastAsia="Garamond" w:hAnsiTheme="majorHAnsi" w:cs="Garamond"/>
          <w:iCs/>
          <w:spacing w:val="3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aspects</w:t>
      </w:r>
      <w:r w:rsidRPr="00B42627">
        <w:rPr>
          <w:rFonts w:asciiTheme="majorHAnsi" w:eastAsia="Garamond" w:hAnsiTheme="majorHAnsi" w:cs="Garamond"/>
          <w:iCs/>
          <w:spacing w:val="2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of</w:t>
      </w:r>
      <w:r w:rsidRPr="00B42627">
        <w:rPr>
          <w:rFonts w:asciiTheme="majorHAnsi" w:eastAsia="Garamond" w:hAnsiTheme="majorHAnsi" w:cs="Garamond"/>
          <w:iCs/>
          <w:spacing w:val="3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school</w:t>
      </w:r>
      <w:r w:rsidRPr="00B42627">
        <w:rPr>
          <w:rFonts w:asciiTheme="majorHAnsi" w:eastAsia="Garamond" w:hAnsiTheme="majorHAnsi" w:cs="Garamond"/>
          <w:iCs/>
          <w:spacing w:val="2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operations,</w:t>
      </w:r>
      <w:r w:rsidRPr="00B42627">
        <w:rPr>
          <w:rFonts w:asciiTheme="majorHAnsi" w:eastAsia="Garamond" w:hAnsiTheme="majorHAnsi" w:cs="Garamond"/>
          <w:iCs/>
          <w:spacing w:val="2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including instru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ti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nal</w:t>
      </w:r>
      <w:r w:rsidRPr="00B42627">
        <w:rPr>
          <w:rFonts w:asciiTheme="majorHAnsi" w:eastAsia="Garamond" w:hAnsiTheme="majorHAnsi" w:cs="Garamond"/>
          <w:iCs/>
          <w:spacing w:val="-1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l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eadersh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p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,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gr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writ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g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ge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m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t,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prog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l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ning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imp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l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em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ati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,</w:t>
      </w:r>
      <w:r w:rsidRPr="00B42627">
        <w:rPr>
          <w:rFonts w:asciiTheme="majorHAnsi" w:eastAsia="Garamond" w:hAnsiTheme="majorHAnsi" w:cs="Garamond"/>
          <w:iCs/>
          <w:spacing w:val="-1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aff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sele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ti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 evaluat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io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,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st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u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ent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l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em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discipl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ne,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h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ol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fi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e,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pl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supervisi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n.</w:t>
      </w:r>
    </w:p>
    <w:p w14:paraId="251AD7F9" w14:textId="77777777" w:rsidR="004C6903" w:rsidRPr="00B42627" w:rsidRDefault="008A461F">
      <w:pPr>
        <w:spacing w:before="11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 xml:space="preserve">•    </w:t>
      </w:r>
      <w:r w:rsidRPr="00B42627">
        <w:rPr>
          <w:rFonts w:asciiTheme="majorHAnsi" w:eastAsia="Cambria" w:hAnsiTheme="majorHAnsi" w:cs="Cambria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Administer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 $500,000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annual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operating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budget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and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super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v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ise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130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professional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and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classified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staff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members.</w:t>
      </w:r>
    </w:p>
    <w:p w14:paraId="11DC3976" w14:textId="77777777" w:rsidR="004C6903" w:rsidRPr="00B42627" w:rsidRDefault="008A461F">
      <w:pPr>
        <w:tabs>
          <w:tab w:val="left" w:pos="1420"/>
        </w:tabs>
        <w:spacing w:before="23" w:line="240" w:lineRule="exact"/>
        <w:ind w:left="1440" w:right="1041" w:hanging="360"/>
        <w:jc w:val="both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>•</w:t>
      </w:r>
      <w:r w:rsidRPr="00B42627">
        <w:rPr>
          <w:rFonts w:asciiTheme="majorHAnsi" w:eastAsia="Cambria" w:hAnsiTheme="majorHAnsi" w:cs="Cambria"/>
          <w:iCs/>
          <w:spacing w:val="-45"/>
          <w:sz w:val="22"/>
          <w:szCs w:val="22"/>
        </w:rPr>
        <w:t xml:space="preserve"> </w:t>
      </w:r>
      <w:r w:rsidRPr="00B42627">
        <w:rPr>
          <w:rFonts w:asciiTheme="majorHAnsi" w:eastAsia="Cambria" w:hAnsiTheme="majorHAnsi" w:cs="Cambria"/>
          <w:iCs/>
          <w:sz w:val="22"/>
          <w:szCs w:val="22"/>
        </w:rPr>
        <w:tab/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Cha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G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ttysburg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Area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Hi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g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h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School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Di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v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ersity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Committee;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built stro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g t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es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with the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min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rity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community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to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create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 climate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of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ceptance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f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minorities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wh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ere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all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students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feel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accepted.</w:t>
      </w:r>
    </w:p>
    <w:p w14:paraId="48951AB7" w14:textId="77777777" w:rsidR="004C6903" w:rsidRPr="00B42627" w:rsidRDefault="008A461F">
      <w:pPr>
        <w:tabs>
          <w:tab w:val="left" w:pos="1420"/>
        </w:tabs>
        <w:spacing w:before="20"/>
        <w:ind w:left="1440" w:right="1041" w:hanging="360"/>
        <w:jc w:val="both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>•</w:t>
      </w:r>
      <w:r w:rsidRPr="00B42627">
        <w:rPr>
          <w:rFonts w:asciiTheme="majorHAnsi" w:eastAsia="Cambria" w:hAnsiTheme="majorHAnsi" w:cs="Cambria"/>
          <w:iCs/>
          <w:spacing w:val="-45"/>
          <w:sz w:val="22"/>
          <w:szCs w:val="22"/>
        </w:rPr>
        <w:t xml:space="preserve"> </w:t>
      </w:r>
      <w:r w:rsidRPr="00B42627">
        <w:rPr>
          <w:rFonts w:asciiTheme="majorHAnsi" w:eastAsia="Cambria" w:hAnsiTheme="majorHAnsi" w:cs="Cambria"/>
          <w:iCs/>
          <w:sz w:val="22"/>
          <w:szCs w:val="22"/>
        </w:rPr>
        <w:tab/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Procured</w:t>
      </w:r>
      <w:r w:rsidRPr="00B42627">
        <w:rPr>
          <w:rFonts w:asciiTheme="majorHAnsi" w:eastAsia="Garamond" w:hAnsiTheme="majorHAnsi" w:cs="Garamond"/>
          <w:iCs/>
          <w:spacing w:val="2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and</w:t>
      </w:r>
      <w:r w:rsidRPr="00B42627">
        <w:rPr>
          <w:rFonts w:asciiTheme="majorHAnsi" w:eastAsia="Garamond" w:hAnsiTheme="majorHAnsi" w:cs="Garamond"/>
          <w:iCs/>
          <w:spacing w:val="2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administered</w:t>
      </w:r>
      <w:r w:rsidRPr="00B42627">
        <w:rPr>
          <w:rFonts w:asciiTheme="majorHAnsi" w:eastAsia="Garamond" w:hAnsiTheme="majorHAnsi" w:cs="Garamond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$300,000</w:t>
      </w:r>
      <w:r w:rsidRPr="00B42627">
        <w:rPr>
          <w:rFonts w:asciiTheme="majorHAnsi" w:eastAsia="Garamond" w:hAnsiTheme="majorHAnsi" w:cs="Garamond"/>
          <w:iCs/>
          <w:spacing w:val="2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grant</w:t>
      </w:r>
      <w:r w:rsidRPr="00B42627">
        <w:rPr>
          <w:rFonts w:asciiTheme="majorHAnsi" w:eastAsia="Garamond" w:hAnsiTheme="majorHAnsi" w:cs="Garamond"/>
          <w:iCs/>
          <w:spacing w:val="2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for</w:t>
      </w:r>
      <w:r w:rsidRPr="00B42627">
        <w:rPr>
          <w:rFonts w:asciiTheme="majorHAnsi" w:eastAsia="Garamond" w:hAnsiTheme="majorHAnsi" w:cs="Garamond"/>
          <w:iCs/>
          <w:spacing w:val="2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Classrooms</w:t>
      </w:r>
      <w:r w:rsidRPr="00B42627">
        <w:rPr>
          <w:rFonts w:asciiTheme="majorHAnsi" w:eastAsia="Garamond" w:hAnsiTheme="majorHAnsi" w:cs="Garamond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for</w:t>
      </w:r>
      <w:r w:rsidRPr="00B42627">
        <w:rPr>
          <w:rFonts w:asciiTheme="majorHAnsi" w:eastAsia="Garamond" w:hAnsiTheme="majorHAnsi" w:cs="Garamond"/>
          <w:iCs/>
          <w:spacing w:val="2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the</w:t>
      </w:r>
      <w:r w:rsidRPr="00B42627">
        <w:rPr>
          <w:rFonts w:asciiTheme="majorHAnsi" w:eastAsia="Garamond" w:hAnsiTheme="majorHAnsi" w:cs="Garamond"/>
          <w:iCs/>
          <w:spacing w:val="2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Future,</w:t>
      </w:r>
      <w:r w:rsidRPr="00B42627">
        <w:rPr>
          <w:rFonts w:asciiTheme="majorHAnsi" w:eastAsia="Garamond" w:hAnsiTheme="majorHAnsi" w:cs="Garamond"/>
          <w:iCs/>
          <w:spacing w:val="2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and</w:t>
      </w:r>
      <w:r w:rsidRPr="00B42627">
        <w:rPr>
          <w:rFonts w:asciiTheme="majorHAnsi" w:eastAsia="Garamond" w:hAnsiTheme="majorHAnsi" w:cs="Garamond"/>
          <w:iCs/>
          <w:spacing w:val="2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$400,000</w:t>
      </w:r>
      <w:r w:rsidRPr="00B42627">
        <w:rPr>
          <w:rFonts w:asciiTheme="majorHAnsi" w:eastAsia="Garamond" w:hAnsiTheme="majorHAnsi" w:cs="Garamond"/>
          <w:iCs/>
          <w:spacing w:val="2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grant</w:t>
      </w:r>
      <w:r w:rsidRPr="00B42627">
        <w:rPr>
          <w:rFonts w:asciiTheme="majorHAnsi" w:eastAsia="Garamond" w:hAnsiTheme="majorHAnsi" w:cs="Garamond"/>
          <w:iCs/>
          <w:spacing w:val="2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for</w:t>
      </w:r>
      <w:r w:rsidRPr="00B42627">
        <w:rPr>
          <w:rFonts w:asciiTheme="majorHAnsi" w:eastAsia="Garamond" w:hAnsiTheme="majorHAnsi" w:cs="Garamond"/>
          <w:iCs/>
          <w:spacing w:val="2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Project</w:t>
      </w:r>
      <w:r w:rsidRPr="00B42627">
        <w:rPr>
          <w:rFonts w:asciiTheme="majorHAnsi" w:eastAsia="Garamond" w:hAnsiTheme="majorHAnsi" w:cs="Garamond"/>
          <w:iCs/>
          <w:spacing w:val="2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7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20 (hi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g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h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sc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h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ool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efo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init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ati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v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e)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ov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4-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ye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ar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per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od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h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ugh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h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Pe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ylvan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-1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tm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nt</w:t>
      </w:r>
      <w:r w:rsidRPr="00B42627">
        <w:rPr>
          <w:rFonts w:asciiTheme="majorHAnsi" w:eastAsia="Garamond" w:hAnsiTheme="majorHAnsi" w:cs="Garamond"/>
          <w:iCs/>
          <w:spacing w:val="-1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f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Educat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on.</w:t>
      </w:r>
    </w:p>
    <w:p w14:paraId="1B2EB6D3" w14:textId="77777777" w:rsidR="004C6903" w:rsidRPr="00B42627" w:rsidRDefault="008A461F">
      <w:pPr>
        <w:tabs>
          <w:tab w:val="left" w:pos="1420"/>
        </w:tabs>
        <w:spacing w:before="10"/>
        <w:ind w:left="1440" w:right="1046" w:hanging="360"/>
        <w:jc w:val="both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>•</w:t>
      </w:r>
      <w:r w:rsidRPr="00B42627">
        <w:rPr>
          <w:rFonts w:asciiTheme="majorHAnsi" w:eastAsia="Cambria" w:hAnsiTheme="majorHAnsi" w:cs="Cambria"/>
          <w:iCs/>
          <w:spacing w:val="-45"/>
          <w:sz w:val="22"/>
          <w:szCs w:val="22"/>
        </w:rPr>
        <w:t xml:space="preserve"> </w:t>
      </w:r>
      <w:r w:rsidRPr="00B42627">
        <w:rPr>
          <w:rFonts w:asciiTheme="majorHAnsi" w:eastAsia="Cambria" w:hAnsiTheme="majorHAnsi" w:cs="Cambria"/>
          <w:iCs/>
          <w:sz w:val="22"/>
          <w:szCs w:val="22"/>
        </w:rPr>
        <w:tab/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Achie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v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ed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asurable s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u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cce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pacing w:val="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with</w:t>
      </w:r>
      <w:r w:rsidRPr="00B42627">
        <w:rPr>
          <w:rFonts w:asciiTheme="majorHAnsi" w:eastAsia="Garamond" w:hAnsiTheme="majorHAnsi" w:cs="Garamond"/>
          <w:iCs/>
          <w:spacing w:val="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at-risk</w:t>
      </w:r>
      <w:r w:rsidRPr="00B42627">
        <w:rPr>
          <w:rFonts w:asciiTheme="majorHAnsi" w:eastAsia="Garamond" w:hAnsiTheme="majorHAnsi" w:cs="Garamond"/>
          <w:iCs/>
          <w:spacing w:val="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students</w:t>
      </w:r>
      <w:r w:rsidRPr="00B42627">
        <w:rPr>
          <w:rFonts w:asciiTheme="majorHAnsi" w:eastAsia="Garamond" w:hAnsiTheme="majorHAnsi" w:cs="Garamond"/>
          <w:iCs/>
          <w:spacing w:val="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th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ough</w:t>
      </w:r>
      <w:r w:rsidRPr="00B42627">
        <w:rPr>
          <w:rFonts w:asciiTheme="majorHAnsi" w:eastAsia="Garamond" w:hAnsiTheme="majorHAnsi" w:cs="Garamond"/>
          <w:iCs/>
          <w:spacing w:val="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the</w:t>
      </w:r>
      <w:r w:rsidRPr="00B42627">
        <w:rPr>
          <w:rFonts w:asciiTheme="majorHAnsi" w:eastAsia="Garamond" w:hAnsiTheme="majorHAnsi" w:cs="Garamond"/>
          <w:iCs/>
          <w:spacing w:val="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de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v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l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op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m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ent of</w:t>
      </w:r>
      <w:r w:rsidRPr="00B42627">
        <w:rPr>
          <w:rFonts w:asciiTheme="majorHAnsi" w:eastAsia="Garamond" w:hAnsiTheme="majorHAnsi" w:cs="Garamond"/>
          <w:iCs/>
          <w:spacing w:val="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</w:t>
      </w:r>
      <w:r w:rsidRPr="00B42627">
        <w:rPr>
          <w:rFonts w:asciiTheme="majorHAnsi" w:eastAsia="Garamond" w:hAnsiTheme="majorHAnsi" w:cs="Garamond"/>
          <w:iCs/>
          <w:spacing w:val="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alternative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ucat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on</w:t>
      </w:r>
      <w:r w:rsidRPr="00B42627">
        <w:rPr>
          <w:rFonts w:asciiTheme="majorHAnsi" w:eastAsia="Garamond" w:hAnsiTheme="majorHAnsi" w:cs="Garamond"/>
          <w:iCs/>
          <w:spacing w:val="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og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am and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h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gr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ad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teams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f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t-risk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fre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hm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as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well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as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m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plementation</w:t>
      </w:r>
      <w:r w:rsidRPr="00B42627">
        <w:rPr>
          <w:rFonts w:asciiTheme="majorHAnsi" w:eastAsia="Garamond" w:hAnsiTheme="majorHAnsi" w:cs="Garamond"/>
          <w:iCs/>
          <w:spacing w:val="-1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of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Project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7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20.</w:t>
      </w:r>
    </w:p>
    <w:p w14:paraId="6A28760C" w14:textId="77777777" w:rsidR="004C6903" w:rsidRPr="00B42627" w:rsidRDefault="008A461F">
      <w:pPr>
        <w:spacing w:before="10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 xml:space="preserve">•    </w:t>
      </w:r>
      <w:r w:rsidRPr="00B42627">
        <w:rPr>
          <w:rFonts w:asciiTheme="majorHAnsi" w:eastAsia="Cambria" w:hAnsiTheme="majorHAnsi" w:cs="Cambria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Deve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l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oped,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p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osed,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and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mpl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me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ted</w:t>
      </w:r>
      <w:r w:rsidRPr="00B42627">
        <w:rPr>
          <w:rFonts w:asciiTheme="majorHAnsi" w:eastAsia="Garamond" w:hAnsiTheme="majorHAnsi" w:cs="Garamond"/>
          <w:iCs/>
          <w:spacing w:val="-1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block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hedul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ng,</w:t>
      </w:r>
      <w:r w:rsidRPr="00B42627">
        <w:rPr>
          <w:rFonts w:asciiTheme="majorHAnsi" w:eastAsia="Garamond" w:hAnsiTheme="majorHAnsi" w:cs="Garamond"/>
          <w:iCs/>
          <w:spacing w:val="-1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J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OTC,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student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visory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og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ms.</w:t>
      </w:r>
    </w:p>
    <w:p w14:paraId="2D458972" w14:textId="77777777" w:rsidR="004C6903" w:rsidRPr="00B42627" w:rsidRDefault="008A461F">
      <w:pPr>
        <w:spacing w:before="12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 xml:space="preserve">•    </w:t>
      </w:r>
      <w:r w:rsidRPr="00B42627">
        <w:rPr>
          <w:rFonts w:asciiTheme="majorHAnsi" w:eastAsia="Cambria" w:hAnsiTheme="majorHAnsi" w:cs="Cambria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nsist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ntly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meet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/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exc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ed</w:t>
      </w:r>
      <w:r w:rsidRPr="00B42627">
        <w:rPr>
          <w:rFonts w:asciiTheme="majorHAnsi" w:eastAsia="Garamond" w:hAnsiTheme="majorHAnsi" w:cs="Garamond"/>
          <w:iCs/>
          <w:spacing w:val="-1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Ann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u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al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Ye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rly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Progress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g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l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set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for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h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b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y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the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No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h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ild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Left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Beh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nd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ct.</w:t>
      </w:r>
    </w:p>
    <w:p w14:paraId="5FB6A125" w14:textId="77777777" w:rsidR="004C6903" w:rsidRPr="00B42627" w:rsidRDefault="008A461F">
      <w:pPr>
        <w:tabs>
          <w:tab w:val="left" w:pos="1420"/>
        </w:tabs>
        <w:spacing w:before="11"/>
        <w:ind w:left="1440" w:right="1043" w:hanging="360"/>
        <w:jc w:val="both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>•</w:t>
      </w:r>
      <w:r w:rsidRPr="00B42627">
        <w:rPr>
          <w:rFonts w:asciiTheme="majorHAnsi" w:eastAsia="Cambria" w:hAnsiTheme="majorHAnsi" w:cs="Cambria"/>
          <w:iCs/>
          <w:spacing w:val="-45"/>
          <w:sz w:val="22"/>
          <w:szCs w:val="22"/>
        </w:rPr>
        <w:t xml:space="preserve"> </w:t>
      </w:r>
      <w:r w:rsidRPr="00B42627">
        <w:rPr>
          <w:rFonts w:asciiTheme="majorHAnsi" w:eastAsia="Cambria" w:hAnsiTheme="majorHAnsi" w:cs="Cambria"/>
          <w:iCs/>
          <w:sz w:val="22"/>
          <w:szCs w:val="22"/>
        </w:rPr>
        <w:tab/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Involved</w:t>
      </w:r>
      <w:r w:rsidRPr="00B42627">
        <w:rPr>
          <w:rFonts w:asciiTheme="majorHAnsi" w:eastAsia="Garamond" w:hAnsiTheme="majorHAnsi" w:cs="Garamond"/>
          <w:iCs/>
          <w:spacing w:val="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in</w:t>
      </w:r>
      <w:r w:rsidRPr="00B42627">
        <w:rPr>
          <w:rFonts w:asciiTheme="majorHAnsi" w:eastAsia="Garamond" w:hAnsiTheme="majorHAnsi" w:cs="Garamond"/>
          <w:iCs/>
          <w:spacing w:val="1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l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l</w:t>
      </w:r>
      <w:r w:rsidRPr="00B42627">
        <w:rPr>
          <w:rFonts w:asciiTheme="majorHAnsi" w:eastAsia="Garamond" w:hAnsiTheme="majorHAnsi" w:cs="Garamond"/>
          <w:iCs/>
          <w:spacing w:val="1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aspects</w:t>
      </w:r>
      <w:r w:rsidRPr="00B42627">
        <w:rPr>
          <w:rFonts w:asciiTheme="majorHAnsi" w:eastAsia="Garamond" w:hAnsiTheme="majorHAnsi" w:cs="Garamond"/>
          <w:iCs/>
          <w:spacing w:val="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of</w:t>
      </w:r>
      <w:r w:rsidRPr="00B42627">
        <w:rPr>
          <w:rFonts w:asciiTheme="majorHAnsi" w:eastAsia="Garamond" w:hAnsiTheme="majorHAnsi" w:cs="Garamond"/>
          <w:iCs/>
          <w:spacing w:val="1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$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40</w:t>
      </w:r>
      <w:r w:rsidRPr="00B42627">
        <w:rPr>
          <w:rFonts w:asciiTheme="majorHAnsi" w:eastAsia="Garamond" w:hAnsiTheme="majorHAnsi" w:cs="Garamond"/>
          <w:iCs/>
          <w:spacing w:val="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million</w:t>
      </w:r>
      <w:r w:rsidRPr="00B42627">
        <w:rPr>
          <w:rFonts w:asciiTheme="majorHAnsi" w:eastAsia="Garamond" w:hAnsiTheme="majorHAnsi" w:cs="Garamond"/>
          <w:iCs/>
          <w:spacing w:val="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h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ig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h</w:t>
      </w:r>
      <w:r w:rsidRPr="00B42627">
        <w:rPr>
          <w:rFonts w:asciiTheme="majorHAnsi" w:eastAsia="Garamond" w:hAnsiTheme="majorHAnsi" w:cs="Garamond"/>
          <w:iCs/>
          <w:spacing w:val="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school</w:t>
      </w:r>
      <w:r w:rsidRPr="00B42627">
        <w:rPr>
          <w:rFonts w:asciiTheme="majorHAnsi" w:eastAsia="Garamond" w:hAnsiTheme="majorHAnsi" w:cs="Garamond"/>
          <w:iCs/>
          <w:spacing w:val="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con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uct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on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pro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j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ect</w:t>
      </w:r>
      <w:r w:rsidRPr="00B42627">
        <w:rPr>
          <w:rFonts w:asciiTheme="majorHAnsi" w:eastAsia="Garamond" w:hAnsiTheme="majorHAnsi" w:cs="Garamond"/>
          <w:iCs/>
          <w:spacing w:val="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as</w:t>
      </w:r>
      <w:r w:rsidRPr="00B42627">
        <w:rPr>
          <w:rFonts w:asciiTheme="majorHAnsi" w:eastAsia="Garamond" w:hAnsiTheme="majorHAnsi" w:cs="Garamond"/>
          <w:iCs/>
          <w:spacing w:val="1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well</w:t>
      </w:r>
      <w:r w:rsidRPr="00B42627">
        <w:rPr>
          <w:rFonts w:asciiTheme="majorHAnsi" w:eastAsia="Garamond" w:hAnsiTheme="majorHAnsi" w:cs="Garamond"/>
          <w:iCs/>
          <w:spacing w:val="1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as</w:t>
      </w:r>
      <w:r w:rsidRPr="00B42627">
        <w:rPr>
          <w:rFonts w:asciiTheme="majorHAnsi" w:eastAsia="Garamond" w:hAnsiTheme="majorHAnsi" w:cs="Garamond"/>
          <w:iCs/>
          <w:spacing w:val="1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relocat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on</w:t>
      </w:r>
      <w:r w:rsidRPr="00B42627">
        <w:rPr>
          <w:rFonts w:asciiTheme="majorHAnsi" w:eastAsia="Garamond" w:hAnsiTheme="majorHAnsi" w:cs="Garamond"/>
          <w:iCs/>
          <w:spacing w:val="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of</w:t>
      </w:r>
      <w:r w:rsidRPr="00B42627">
        <w:rPr>
          <w:rFonts w:asciiTheme="majorHAnsi" w:eastAsia="Garamond" w:hAnsiTheme="majorHAnsi" w:cs="Garamond"/>
          <w:iCs/>
          <w:spacing w:val="1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students</w:t>
      </w:r>
      <w:r w:rsidRPr="00B42627">
        <w:rPr>
          <w:rFonts w:asciiTheme="majorHAnsi" w:eastAsia="Garamond" w:hAnsiTheme="majorHAnsi" w:cs="Garamond"/>
          <w:iCs/>
          <w:spacing w:val="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and</w:t>
      </w:r>
      <w:r w:rsidRPr="00B42627">
        <w:rPr>
          <w:rFonts w:asciiTheme="majorHAnsi" w:eastAsia="Garamond" w:hAnsiTheme="majorHAnsi" w:cs="Garamond"/>
          <w:iCs/>
          <w:spacing w:val="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staff me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m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b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ers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to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the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new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f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acil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ty.</w:t>
      </w:r>
    </w:p>
    <w:p w14:paraId="7C50F443" w14:textId="77777777" w:rsidR="004C6903" w:rsidRPr="00B42627" w:rsidRDefault="004C6903">
      <w:pPr>
        <w:spacing w:before="19" w:line="220" w:lineRule="exact"/>
        <w:rPr>
          <w:rFonts w:asciiTheme="majorHAnsi" w:hAnsiTheme="majorHAnsi"/>
          <w:iCs/>
          <w:sz w:val="22"/>
          <w:szCs w:val="22"/>
        </w:rPr>
      </w:pPr>
    </w:p>
    <w:p w14:paraId="48B796CA" w14:textId="77777777" w:rsidR="004C6903" w:rsidRPr="00B42627" w:rsidRDefault="008A461F">
      <w:pPr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Principal,</w:t>
      </w:r>
      <w:r w:rsidRPr="00B42627">
        <w:rPr>
          <w:rFonts w:asciiTheme="majorHAnsi" w:eastAsia="Garamond" w:hAnsiTheme="majorHAnsi" w:cs="Garamond"/>
          <w:b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Montgomery</w:t>
      </w:r>
      <w:r w:rsidRPr="00B42627">
        <w:rPr>
          <w:rFonts w:asciiTheme="majorHAnsi" w:eastAsia="Garamond" w:hAnsiTheme="majorHAnsi" w:cs="Garamond"/>
          <w:iCs/>
          <w:spacing w:val="-1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Blair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High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School;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Montgomery</w:t>
      </w:r>
      <w:r w:rsidRPr="00B42627">
        <w:rPr>
          <w:rFonts w:asciiTheme="majorHAnsi" w:eastAsia="Garamond" w:hAnsiTheme="majorHAnsi" w:cs="Garamond"/>
          <w:iCs/>
          <w:spacing w:val="-1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Co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u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nty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u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blic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Schools,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Silver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Spring,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MD,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1991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to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1995</w:t>
      </w:r>
    </w:p>
    <w:p w14:paraId="4620A550" w14:textId="77777777" w:rsidR="004C6903" w:rsidRPr="00B42627" w:rsidRDefault="008A461F">
      <w:pPr>
        <w:tabs>
          <w:tab w:val="left" w:pos="1420"/>
        </w:tabs>
        <w:spacing w:before="11"/>
        <w:ind w:left="1440" w:right="1043" w:hanging="360"/>
        <w:jc w:val="both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>•</w:t>
      </w:r>
      <w:r w:rsidRPr="00B42627">
        <w:rPr>
          <w:rFonts w:asciiTheme="majorHAnsi" w:eastAsia="Cambria" w:hAnsiTheme="majorHAnsi" w:cs="Cambria"/>
          <w:iCs/>
          <w:spacing w:val="-45"/>
          <w:sz w:val="22"/>
          <w:szCs w:val="22"/>
        </w:rPr>
        <w:t xml:space="preserve"> </w:t>
      </w:r>
      <w:r w:rsidRPr="00B42627">
        <w:rPr>
          <w:rFonts w:asciiTheme="majorHAnsi" w:eastAsia="Cambria" w:hAnsiTheme="majorHAnsi" w:cs="Cambria"/>
          <w:iCs/>
          <w:sz w:val="22"/>
          <w:szCs w:val="22"/>
        </w:rPr>
        <w:tab/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Principal</w:t>
      </w:r>
      <w:r w:rsidRPr="00B42627">
        <w:rPr>
          <w:rFonts w:asciiTheme="majorHAnsi" w:eastAsia="Garamond" w:hAnsiTheme="majorHAnsi" w:cs="Garamond"/>
          <w:iCs/>
          <w:spacing w:val="3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for</w:t>
      </w:r>
      <w:r w:rsidRPr="00B42627">
        <w:rPr>
          <w:rFonts w:asciiTheme="majorHAnsi" w:eastAsia="Garamond" w:hAnsiTheme="majorHAnsi" w:cs="Garamond"/>
          <w:iCs/>
          <w:spacing w:val="4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1,000-student</w:t>
      </w:r>
      <w:r w:rsidRPr="00B42627">
        <w:rPr>
          <w:rFonts w:asciiTheme="majorHAnsi" w:eastAsia="Garamond" w:hAnsiTheme="majorHAnsi" w:cs="Garamond"/>
          <w:iCs/>
          <w:spacing w:val="3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high</w:t>
      </w:r>
      <w:r w:rsidRPr="00B42627">
        <w:rPr>
          <w:rFonts w:asciiTheme="majorHAnsi" w:eastAsia="Garamond" w:hAnsiTheme="majorHAnsi" w:cs="Garamond"/>
          <w:iCs/>
          <w:spacing w:val="4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chool</w:t>
      </w:r>
      <w:r w:rsidRPr="00B42627">
        <w:rPr>
          <w:rFonts w:asciiTheme="majorHAnsi" w:eastAsia="Garamond" w:hAnsiTheme="majorHAnsi" w:cs="Garamond"/>
          <w:iCs/>
          <w:spacing w:val="4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serving</w:t>
      </w:r>
      <w:r w:rsidRPr="00B42627">
        <w:rPr>
          <w:rFonts w:asciiTheme="majorHAnsi" w:eastAsia="Garamond" w:hAnsiTheme="majorHAnsi" w:cs="Garamond"/>
          <w:iCs/>
          <w:spacing w:val="3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grades</w:t>
      </w:r>
      <w:r w:rsidRPr="00B42627">
        <w:rPr>
          <w:rFonts w:asciiTheme="majorHAnsi" w:eastAsia="Garamond" w:hAnsiTheme="majorHAnsi" w:cs="Garamond"/>
          <w:iCs/>
          <w:spacing w:val="4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9-12.</w:t>
      </w:r>
      <w:r w:rsidRPr="00B42627">
        <w:rPr>
          <w:rFonts w:asciiTheme="majorHAnsi" w:eastAsia="Garamond" w:hAnsiTheme="majorHAnsi" w:cs="Garamond"/>
          <w:iCs/>
          <w:spacing w:val="4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Managed</w:t>
      </w:r>
      <w:r w:rsidRPr="00B42627">
        <w:rPr>
          <w:rFonts w:asciiTheme="majorHAnsi" w:eastAsia="Garamond" w:hAnsiTheme="majorHAnsi" w:cs="Garamond"/>
          <w:iCs/>
          <w:spacing w:val="3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ogram</w:t>
      </w:r>
      <w:r w:rsidRPr="00B42627">
        <w:rPr>
          <w:rFonts w:asciiTheme="majorHAnsi" w:eastAsia="Garamond" w:hAnsiTheme="majorHAnsi" w:cs="Garamond"/>
          <w:iCs/>
          <w:spacing w:val="3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development</w:t>
      </w:r>
      <w:r w:rsidRPr="00B42627">
        <w:rPr>
          <w:rFonts w:asciiTheme="majorHAnsi" w:eastAsia="Garamond" w:hAnsiTheme="majorHAnsi" w:cs="Garamond"/>
          <w:iCs/>
          <w:spacing w:val="3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and</w:t>
      </w:r>
      <w:r w:rsidRPr="00B42627">
        <w:rPr>
          <w:rFonts w:asciiTheme="majorHAnsi" w:eastAsia="Garamond" w:hAnsiTheme="majorHAnsi" w:cs="Garamond"/>
          <w:iCs/>
          <w:spacing w:val="4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v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aluation, curriculum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and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instruct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on,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teacher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ain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ng,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and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district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sponsibilities.</w:t>
      </w:r>
      <w:r w:rsidRPr="00B42627">
        <w:rPr>
          <w:rFonts w:asciiTheme="majorHAnsi" w:eastAsia="Garamond" w:hAnsiTheme="majorHAnsi" w:cs="Garamond"/>
          <w:iCs/>
          <w:spacing w:val="-1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Served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as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p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ecial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Education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ordi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ator.</w:t>
      </w:r>
    </w:p>
    <w:p w14:paraId="6D72D769" w14:textId="77777777" w:rsidR="004C6903" w:rsidRPr="00B42627" w:rsidRDefault="008A461F">
      <w:pPr>
        <w:spacing w:before="10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 xml:space="preserve">•    </w:t>
      </w:r>
      <w:r w:rsidRPr="00B42627">
        <w:rPr>
          <w:rFonts w:asciiTheme="majorHAnsi" w:eastAsia="Cambria" w:hAnsiTheme="majorHAnsi" w:cs="Cambria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Administered</w:t>
      </w:r>
      <w:r w:rsidRPr="00B42627">
        <w:rPr>
          <w:rFonts w:asciiTheme="majorHAnsi" w:eastAsia="Garamond" w:hAnsiTheme="majorHAnsi" w:cs="Garamond"/>
          <w:iCs/>
          <w:spacing w:val="-1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$100,000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annual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operating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budget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and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supervised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100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professional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and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classified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staff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member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.</w:t>
      </w:r>
    </w:p>
    <w:p w14:paraId="69BEBFD1" w14:textId="77777777" w:rsidR="004C6903" w:rsidRPr="00B42627" w:rsidRDefault="008A461F">
      <w:pPr>
        <w:tabs>
          <w:tab w:val="left" w:pos="1420"/>
        </w:tabs>
        <w:spacing w:before="23" w:line="240" w:lineRule="exact"/>
        <w:ind w:left="1440" w:right="1045" w:hanging="360"/>
        <w:jc w:val="both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>•</w:t>
      </w:r>
      <w:r w:rsidRPr="00B42627">
        <w:rPr>
          <w:rFonts w:asciiTheme="majorHAnsi" w:eastAsia="Cambria" w:hAnsiTheme="majorHAnsi" w:cs="Cambria"/>
          <w:iCs/>
          <w:spacing w:val="-45"/>
          <w:sz w:val="22"/>
          <w:szCs w:val="22"/>
        </w:rPr>
        <w:t xml:space="preserve"> </w:t>
      </w:r>
      <w:r w:rsidRPr="00B42627">
        <w:rPr>
          <w:rFonts w:asciiTheme="majorHAnsi" w:eastAsia="Cambria" w:hAnsiTheme="majorHAnsi" w:cs="Cambria"/>
          <w:iCs/>
          <w:sz w:val="22"/>
          <w:szCs w:val="22"/>
        </w:rPr>
        <w:tab/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Imple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m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ted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 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l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te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tive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educat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on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p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gram;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ted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limate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nducive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to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emic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ach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ev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ment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by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 xml:space="preserve"> 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educing class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sizes.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Program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resulted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in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70%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>u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ccess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rate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among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at-risk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youth.</w:t>
      </w:r>
    </w:p>
    <w:p w14:paraId="55D1ABB0" w14:textId="77777777" w:rsidR="004C6903" w:rsidRPr="00B42627" w:rsidRDefault="008A461F">
      <w:pPr>
        <w:spacing w:before="20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 xml:space="preserve">•    </w:t>
      </w:r>
      <w:r w:rsidRPr="00B42627">
        <w:rPr>
          <w:rFonts w:asciiTheme="majorHAnsi" w:eastAsia="Cambria" w:hAnsiTheme="majorHAnsi" w:cs="Cambria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Served</w:t>
      </w:r>
      <w:r w:rsidRPr="00B42627">
        <w:rPr>
          <w:rFonts w:asciiTheme="majorHAnsi" w:eastAsia="Garamond" w:hAnsiTheme="majorHAnsi" w:cs="Garamond"/>
          <w:iCs/>
          <w:spacing w:val="2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on</w:t>
      </w:r>
      <w:r w:rsidRPr="00B42627">
        <w:rPr>
          <w:rFonts w:asciiTheme="majorHAnsi" w:eastAsia="Garamond" w:hAnsiTheme="majorHAnsi" w:cs="Garamond"/>
          <w:iCs/>
          <w:spacing w:val="3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3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ask</w:t>
      </w:r>
      <w:r w:rsidRPr="00B42627">
        <w:rPr>
          <w:rFonts w:asciiTheme="majorHAnsi" w:eastAsia="Garamond" w:hAnsiTheme="majorHAnsi" w:cs="Garamond"/>
          <w:iCs/>
          <w:spacing w:val="3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fo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ce</w:t>
      </w:r>
      <w:r w:rsidRPr="00B42627">
        <w:rPr>
          <w:rFonts w:asciiTheme="majorHAnsi" w:eastAsia="Garamond" w:hAnsiTheme="majorHAnsi" w:cs="Garamond"/>
          <w:iCs/>
          <w:spacing w:val="3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h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at</w:t>
      </w:r>
      <w:r w:rsidRPr="00B42627">
        <w:rPr>
          <w:rFonts w:asciiTheme="majorHAnsi" w:eastAsia="Garamond" w:hAnsiTheme="majorHAnsi" w:cs="Garamond"/>
          <w:iCs/>
          <w:spacing w:val="3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was</w:t>
      </w:r>
      <w:r w:rsidRPr="00B42627">
        <w:rPr>
          <w:rFonts w:asciiTheme="majorHAnsi" w:eastAsia="Garamond" w:hAnsiTheme="majorHAnsi" w:cs="Garamond"/>
          <w:iCs/>
          <w:spacing w:val="3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in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tru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m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en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al</w:t>
      </w:r>
      <w:r w:rsidRPr="00B42627">
        <w:rPr>
          <w:rFonts w:asciiTheme="majorHAnsi" w:eastAsia="Garamond" w:hAnsiTheme="majorHAnsi" w:cs="Garamond"/>
          <w:iCs/>
          <w:spacing w:val="2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in</w:t>
      </w:r>
      <w:r w:rsidRPr="00B42627">
        <w:rPr>
          <w:rFonts w:asciiTheme="majorHAnsi" w:eastAsia="Garamond" w:hAnsiTheme="majorHAnsi" w:cs="Garamond"/>
          <w:iCs/>
          <w:spacing w:val="3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defi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ing</w:t>
      </w:r>
      <w:r w:rsidRPr="00B42627">
        <w:rPr>
          <w:rFonts w:asciiTheme="majorHAnsi" w:eastAsia="Garamond" w:hAnsiTheme="majorHAnsi" w:cs="Garamond"/>
          <w:iCs/>
          <w:spacing w:val="2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h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3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el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onsh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</w:t>
      </w:r>
      <w:r w:rsidRPr="00B42627">
        <w:rPr>
          <w:rFonts w:asciiTheme="majorHAnsi" w:eastAsia="Garamond" w:hAnsiTheme="majorHAnsi" w:cs="Garamond"/>
          <w:iCs/>
          <w:spacing w:val="2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be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w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en</w:t>
      </w:r>
      <w:r w:rsidRPr="00B42627">
        <w:rPr>
          <w:rFonts w:asciiTheme="majorHAnsi" w:eastAsia="Garamond" w:hAnsiTheme="majorHAnsi" w:cs="Garamond"/>
          <w:iCs/>
          <w:spacing w:val="2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W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ash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g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to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pacing w:val="2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un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y</w:t>
      </w:r>
      <w:r w:rsidRPr="00B42627">
        <w:rPr>
          <w:rFonts w:asciiTheme="majorHAnsi" w:eastAsia="Garamond" w:hAnsiTheme="majorHAnsi" w:cs="Garamond"/>
          <w:iCs/>
          <w:spacing w:val="2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u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blic</w:t>
      </w:r>
    </w:p>
    <w:p w14:paraId="67B454F4" w14:textId="77777777" w:rsidR="004C6903" w:rsidRPr="00B42627" w:rsidRDefault="008A461F">
      <w:pPr>
        <w:spacing w:before="1"/>
        <w:ind w:left="144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Garamond" w:hAnsiTheme="majorHAnsi" w:cs="Garamond"/>
          <w:iCs/>
          <w:sz w:val="22"/>
          <w:szCs w:val="22"/>
        </w:rPr>
        <w:t>Schools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and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l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cal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l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w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fo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cem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-1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ag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es.</w:t>
      </w:r>
    </w:p>
    <w:p w14:paraId="0C2C0290" w14:textId="77777777" w:rsidR="004C6903" w:rsidRPr="00B42627" w:rsidRDefault="008A461F">
      <w:pPr>
        <w:spacing w:before="11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 xml:space="preserve">•    </w:t>
      </w:r>
      <w:r w:rsidRPr="00B42627">
        <w:rPr>
          <w:rFonts w:asciiTheme="majorHAnsi" w:eastAsia="Cambria" w:hAnsiTheme="majorHAnsi" w:cs="Cambria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Org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an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zed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and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directed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annual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h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er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Ex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p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ectatio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Student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Achievement</w:t>
      </w:r>
      <w:r w:rsidRPr="00B42627">
        <w:rPr>
          <w:rFonts w:asciiTheme="majorHAnsi" w:eastAsia="Garamond" w:hAnsiTheme="majorHAnsi" w:cs="Garamond"/>
          <w:iCs/>
          <w:spacing w:val="-1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(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ESA)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w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rkshop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f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faculty.</w:t>
      </w:r>
    </w:p>
    <w:p w14:paraId="0F6B13B3" w14:textId="77777777" w:rsidR="004C6903" w:rsidRPr="00B42627" w:rsidRDefault="008A461F">
      <w:pPr>
        <w:spacing w:before="12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 xml:space="preserve">•    </w:t>
      </w:r>
      <w:r w:rsidRPr="00B42627">
        <w:rPr>
          <w:rFonts w:asciiTheme="majorHAnsi" w:eastAsia="Cambria" w:hAnsiTheme="majorHAnsi" w:cs="Cambria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Achie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v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ed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u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merous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ti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from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Was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h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ing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on</w:t>
      </w:r>
      <w:r w:rsidRPr="00B42627">
        <w:rPr>
          <w:rFonts w:asciiTheme="majorHAnsi" w:eastAsia="Garamond" w:hAnsiTheme="majorHAnsi" w:cs="Garamond"/>
          <w:iCs/>
          <w:spacing w:val="-1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u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nt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y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for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m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pro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ve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school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te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nd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ance.</w:t>
      </w:r>
    </w:p>
    <w:p w14:paraId="19DF7526" w14:textId="77777777" w:rsidR="004C6903" w:rsidRPr="00B42627" w:rsidRDefault="004C6903">
      <w:pPr>
        <w:spacing w:before="20" w:line="220" w:lineRule="exact"/>
        <w:rPr>
          <w:rFonts w:asciiTheme="majorHAnsi" w:hAnsiTheme="majorHAnsi"/>
          <w:iCs/>
          <w:sz w:val="22"/>
          <w:szCs w:val="22"/>
        </w:rPr>
      </w:pPr>
    </w:p>
    <w:p w14:paraId="2C9DF258" w14:textId="77777777" w:rsidR="004C6903" w:rsidRPr="00B42627" w:rsidRDefault="008A461F">
      <w:pPr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Assista</w:t>
      </w:r>
      <w:r w:rsidRPr="00B42627">
        <w:rPr>
          <w:rFonts w:asciiTheme="majorHAnsi" w:eastAsia="Garamond" w:hAnsiTheme="majorHAnsi" w:cs="Garamond"/>
          <w:b/>
          <w:iCs/>
          <w:spacing w:val="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b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P</w:t>
      </w:r>
      <w:r w:rsidRPr="00B42627">
        <w:rPr>
          <w:rFonts w:asciiTheme="majorHAnsi" w:eastAsia="Garamond" w:hAnsiTheme="majorHAnsi" w:cs="Garamond"/>
          <w:b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incipal,</w:t>
      </w:r>
      <w:r w:rsidRPr="00B42627">
        <w:rPr>
          <w:rFonts w:asciiTheme="majorHAnsi" w:eastAsia="Garamond" w:hAnsiTheme="majorHAnsi" w:cs="Garamond"/>
          <w:b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Walt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Whitman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High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School;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Baltimore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Co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u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ty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Public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Schools,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Baltimore,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MD,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1988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to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1991</w:t>
      </w:r>
    </w:p>
    <w:p w14:paraId="4266F502" w14:textId="77777777" w:rsidR="004C6903" w:rsidRPr="00B42627" w:rsidRDefault="008A461F">
      <w:pPr>
        <w:tabs>
          <w:tab w:val="left" w:pos="1420"/>
        </w:tabs>
        <w:spacing w:before="23" w:line="240" w:lineRule="exact"/>
        <w:ind w:left="1440" w:right="1044" w:hanging="360"/>
        <w:jc w:val="both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>•</w:t>
      </w:r>
      <w:r w:rsidRPr="00B42627">
        <w:rPr>
          <w:rFonts w:asciiTheme="majorHAnsi" w:eastAsia="Cambria" w:hAnsiTheme="majorHAnsi" w:cs="Cambria"/>
          <w:iCs/>
          <w:spacing w:val="-45"/>
          <w:sz w:val="22"/>
          <w:szCs w:val="22"/>
        </w:rPr>
        <w:t xml:space="preserve"> </w:t>
      </w:r>
      <w:r w:rsidRPr="00B42627">
        <w:rPr>
          <w:rFonts w:asciiTheme="majorHAnsi" w:eastAsia="Cambria" w:hAnsiTheme="majorHAnsi" w:cs="Cambria"/>
          <w:iCs/>
          <w:sz w:val="22"/>
          <w:szCs w:val="22"/>
        </w:rPr>
        <w:tab/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Assista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1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Pr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cipal</w:t>
      </w:r>
      <w:r w:rsidRPr="00B42627">
        <w:rPr>
          <w:rFonts w:asciiTheme="majorHAnsi" w:eastAsia="Garamond" w:hAnsiTheme="majorHAnsi" w:cs="Garamond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for</w:t>
      </w:r>
      <w:r w:rsidRPr="00B42627">
        <w:rPr>
          <w:rFonts w:asciiTheme="majorHAnsi" w:eastAsia="Garamond" w:hAnsiTheme="majorHAnsi" w:cs="Garamond"/>
          <w:iCs/>
          <w:spacing w:val="2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2,0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0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0-student</w:t>
      </w:r>
      <w:r w:rsidRPr="00B42627">
        <w:rPr>
          <w:rFonts w:asciiTheme="majorHAnsi" w:eastAsia="Garamond" w:hAnsiTheme="majorHAnsi" w:cs="Garamond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h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ig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h</w:t>
      </w:r>
      <w:r w:rsidRPr="00B42627">
        <w:rPr>
          <w:rFonts w:asciiTheme="majorHAnsi" w:eastAsia="Garamond" w:hAnsiTheme="majorHAnsi" w:cs="Garamond"/>
          <w:iCs/>
          <w:spacing w:val="2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school</w:t>
      </w:r>
      <w:r w:rsidRPr="00B42627">
        <w:rPr>
          <w:rFonts w:asciiTheme="majorHAnsi" w:eastAsia="Garamond" w:hAnsiTheme="majorHAnsi" w:cs="Garamond"/>
          <w:iCs/>
          <w:spacing w:val="2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ser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v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ing</w:t>
      </w:r>
      <w:r w:rsidRPr="00B42627">
        <w:rPr>
          <w:rFonts w:asciiTheme="majorHAnsi" w:eastAsia="Garamond" w:hAnsiTheme="majorHAnsi" w:cs="Garamond"/>
          <w:iCs/>
          <w:spacing w:val="2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grades</w:t>
      </w:r>
      <w:r w:rsidRPr="00B42627">
        <w:rPr>
          <w:rFonts w:asciiTheme="majorHAnsi" w:eastAsia="Garamond" w:hAnsiTheme="majorHAnsi" w:cs="Garamond"/>
          <w:iCs/>
          <w:spacing w:val="2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9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-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12.</w:t>
      </w:r>
      <w:r w:rsidRPr="00B42627">
        <w:rPr>
          <w:rFonts w:asciiTheme="majorHAnsi" w:eastAsia="Garamond" w:hAnsiTheme="majorHAnsi" w:cs="Garamond"/>
          <w:iCs/>
          <w:spacing w:val="2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Prima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y</w:t>
      </w:r>
      <w:r w:rsidRPr="00B42627">
        <w:rPr>
          <w:rFonts w:asciiTheme="majorHAnsi" w:eastAsia="Garamond" w:hAnsiTheme="majorHAnsi" w:cs="Garamond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esponsibil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ties</w:t>
      </w:r>
      <w:r w:rsidRPr="00B42627">
        <w:rPr>
          <w:rFonts w:asciiTheme="majorHAnsi" w:eastAsia="Garamond" w:hAnsiTheme="majorHAnsi" w:cs="Garamond"/>
          <w:iCs/>
          <w:spacing w:val="1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included</w:t>
      </w:r>
      <w:r w:rsidRPr="00B42627">
        <w:rPr>
          <w:rFonts w:asciiTheme="majorHAnsi" w:eastAsia="Garamond" w:hAnsiTheme="majorHAnsi" w:cs="Garamond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st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u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ent discipline,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attendance,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in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tr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u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ctional</w:t>
      </w:r>
      <w:r w:rsidRPr="00B42627">
        <w:rPr>
          <w:rFonts w:asciiTheme="majorHAnsi" w:eastAsia="Garamond" w:hAnsiTheme="majorHAnsi" w:cs="Garamond"/>
          <w:iCs/>
          <w:spacing w:val="-1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su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p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er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v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ision,</w:t>
      </w:r>
      <w:r w:rsidRPr="00B42627">
        <w:rPr>
          <w:rFonts w:asciiTheme="majorHAnsi" w:eastAsia="Garamond" w:hAnsiTheme="majorHAnsi" w:cs="Garamond"/>
          <w:iCs/>
          <w:spacing w:val="-1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sta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f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f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evaluat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.</w:t>
      </w:r>
    </w:p>
    <w:p w14:paraId="02D21BCE" w14:textId="77777777" w:rsidR="004C6903" w:rsidRPr="00B42627" w:rsidRDefault="008A461F">
      <w:pPr>
        <w:spacing w:before="20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 xml:space="preserve">•    </w:t>
      </w:r>
      <w:r w:rsidRPr="00B42627">
        <w:rPr>
          <w:rFonts w:asciiTheme="majorHAnsi" w:eastAsia="Cambria" w:hAnsiTheme="majorHAnsi" w:cs="Cambria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Administered</w:t>
      </w:r>
      <w:r w:rsidRPr="00B42627">
        <w:rPr>
          <w:rFonts w:asciiTheme="majorHAnsi" w:eastAsia="Garamond" w:hAnsiTheme="majorHAnsi" w:cs="Garamond"/>
          <w:iCs/>
          <w:spacing w:val="-1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$300,000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annual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operating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budget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and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supervised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150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professional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and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classified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staff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member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.</w:t>
      </w:r>
    </w:p>
    <w:p w14:paraId="51816BA7" w14:textId="77777777" w:rsidR="004C6903" w:rsidRPr="00B42627" w:rsidRDefault="008A461F">
      <w:pPr>
        <w:spacing w:before="12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 xml:space="preserve">•    </w:t>
      </w:r>
      <w:r w:rsidRPr="00B42627">
        <w:rPr>
          <w:rFonts w:asciiTheme="majorHAnsi" w:eastAsia="Cambria" w:hAnsiTheme="majorHAnsi" w:cs="Cambria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Instrum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al</w:t>
      </w:r>
      <w:r w:rsidRPr="00B42627">
        <w:rPr>
          <w:rFonts w:asciiTheme="majorHAnsi" w:eastAsia="Garamond" w:hAnsiTheme="majorHAnsi" w:cs="Garamond"/>
          <w:iCs/>
          <w:spacing w:val="-1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h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devel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op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me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-1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im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p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lem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ti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pacing w:val="-1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f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the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turday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Sch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ol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for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sruptive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Stud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ts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og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m.</w:t>
      </w:r>
    </w:p>
    <w:p w14:paraId="6D0BB9E3" w14:textId="77777777" w:rsidR="004C6903" w:rsidRPr="00B42627" w:rsidRDefault="008A461F">
      <w:pPr>
        <w:tabs>
          <w:tab w:val="left" w:pos="1420"/>
        </w:tabs>
        <w:spacing w:before="23" w:line="240" w:lineRule="exact"/>
        <w:ind w:left="1440" w:right="1043" w:hanging="360"/>
        <w:jc w:val="both"/>
        <w:rPr>
          <w:rFonts w:asciiTheme="majorHAnsi" w:eastAsia="Garamond" w:hAnsiTheme="majorHAnsi" w:cs="Garamond"/>
          <w:iCs/>
          <w:sz w:val="22"/>
          <w:szCs w:val="22"/>
        </w:rPr>
        <w:sectPr w:rsidR="004C6903" w:rsidRPr="00B42627">
          <w:pgSz w:w="12240" w:h="15840"/>
          <w:pgMar w:top="1380" w:right="0" w:bottom="280" w:left="0" w:header="0" w:footer="362" w:gutter="0"/>
          <w:cols w:space="720"/>
        </w:sect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>•</w:t>
      </w:r>
      <w:r w:rsidRPr="00B42627">
        <w:rPr>
          <w:rFonts w:asciiTheme="majorHAnsi" w:eastAsia="Cambria" w:hAnsiTheme="majorHAnsi" w:cs="Cambria"/>
          <w:iCs/>
          <w:spacing w:val="-45"/>
          <w:sz w:val="22"/>
          <w:szCs w:val="22"/>
        </w:rPr>
        <w:t xml:space="preserve"> </w:t>
      </w:r>
      <w:r w:rsidRPr="00B42627">
        <w:rPr>
          <w:rFonts w:asciiTheme="majorHAnsi" w:eastAsia="Cambria" w:hAnsiTheme="majorHAnsi" w:cs="Cambria"/>
          <w:iCs/>
          <w:sz w:val="22"/>
          <w:szCs w:val="22"/>
        </w:rPr>
        <w:tab/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Re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eived</w:t>
      </w:r>
      <w:r w:rsidRPr="00B42627">
        <w:rPr>
          <w:rFonts w:asciiTheme="majorHAnsi" w:eastAsia="Garamond" w:hAnsiTheme="majorHAnsi" w:cs="Garamond"/>
          <w:iCs/>
          <w:spacing w:val="2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cc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lades</w:t>
      </w:r>
      <w:r w:rsidRPr="00B42627">
        <w:rPr>
          <w:rFonts w:asciiTheme="majorHAnsi" w:eastAsia="Garamond" w:hAnsiTheme="majorHAnsi" w:cs="Garamond"/>
          <w:iCs/>
          <w:spacing w:val="2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f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om</w:t>
      </w:r>
      <w:r w:rsidRPr="00B42627">
        <w:rPr>
          <w:rFonts w:asciiTheme="majorHAnsi" w:eastAsia="Garamond" w:hAnsiTheme="majorHAnsi" w:cs="Garamond"/>
          <w:iCs/>
          <w:spacing w:val="3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hers</w:t>
      </w:r>
      <w:r w:rsidRPr="00B42627">
        <w:rPr>
          <w:rFonts w:asciiTheme="majorHAnsi" w:eastAsia="Garamond" w:hAnsiTheme="majorHAnsi" w:cs="Garamond"/>
          <w:iCs/>
          <w:spacing w:val="3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f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pacing w:val="3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h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anc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g</w:t>
      </w:r>
      <w:r w:rsidRPr="00B42627">
        <w:rPr>
          <w:rFonts w:asciiTheme="majorHAnsi" w:eastAsia="Garamond" w:hAnsiTheme="majorHAnsi" w:cs="Garamond"/>
          <w:iCs/>
          <w:spacing w:val="2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h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3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success</w:t>
      </w:r>
      <w:r w:rsidRPr="00B42627">
        <w:rPr>
          <w:rFonts w:asciiTheme="majorHAnsi" w:eastAsia="Garamond" w:hAnsiTheme="majorHAnsi" w:cs="Garamond"/>
          <w:iCs/>
          <w:spacing w:val="3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of</w:t>
      </w:r>
      <w:r w:rsidRPr="00B42627">
        <w:rPr>
          <w:rFonts w:asciiTheme="majorHAnsi" w:eastAsia="Garamond" w:hAnsiTheme="majorHAnsi" w:cs="Garamond"/>
          <w:iCs/>
          <w:spacing w:val="3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in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h</w:t>
      </w:r>
      <w:r w:rsidRPr="00B42627">
        <w:rPr>
          <w:rFonts w:asciiTheme="majorHAnsi" w:eastAsia="Garamond" w:hAnsiTheme="majorHAnsi" w:cs="Garamond"/>
          <w:iCs/>
          <w:spacing w:val="3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grade</w:t>
      </w:r>
      <w:r w:rsidRPr="00B42627">
        <w:rPr>
          <w:rFonts w:asciiTheme="majorHAnsi" w:eastAsia="Garamond" w:hAnsiTheme="majorHAnsi" w:cs="Garamond"/>
          <w:iCs/>
          <w:spacing w:val="3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udents</w:t>
      </w:r>
      <w:r w:rsidRPr="00B42627">
        <w:rPr>
          <w:rFonts w:asciiTheme="majorHAnsi" w:eastAsia="Garamond" w:hAnsiTheme="majorHAnsi" w:cs="Garamond"/>
          <w:iCs/>
          <w:spacing w:val="3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h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rou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g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h</w:t>
      </w:r>
      <w:r w:rsidRPr="00B42627">
        <w:rPr>
          <w:rFonts w:asciiTheme="majorHAnsi" w:eastAsia="Garamond" w:hAnsiTheme="majorHAnsi" w:cs="Garamond"/>
          <w:iCs/>
          <w:spacing w:val="3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h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3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cr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at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pacing w:val="3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of alte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tive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ucat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on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p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rog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am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nd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ordinat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pacing w:val="-1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of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h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grade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ms.</w:t>
      </w:r>
    </w:p>
    <w:p w14:paraId="75E73099" w14:textId="77777777" w:rsidR="004C6903" w:rsidRPr="00B42627" w:rsidRDefault="008A461F">
      <w:pPr>
        <w:spacing w:before="62"/>
        <w:ind w:right="1079"/>
        <w:jc w:val="right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Garamond" w:hAnsiTheme="majorHAnsi" w:cs="Garamond"/>
          <w:iCs/>
          <w:sz w:val="22"/>
          <w:szCs w:val="22"/>
        </w:rPr>
        <w:lastRenderedPageBreak/>
        <w:t>D.A.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Wo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ds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Cambria" w:hAnsiTheme="majorHAnsi" w:cs="Cambria"/>
          <w:iCs/>
          <w:w w:val="181"/>
          <w:sz w:val="22"/>
          <w:szCs w:val="22"/>
        </w:rPr>
        <w:t>⎯</w:t>
      </w:r>
      <w:r w:rsidRPr="00B42627">
        <w:rPr>
          <w:rFonts w:asciiTheme="majorHAnsi" w:eastAsia="Cambria" w:hAnsiTheme="majorHAnsi" w:cs="Cambria"/>
          <w:iCs/>
          <w:spacing w:val="-36"/>
          <w:w w:val="18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g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w w:val="99"/>
          <w:sz w:val="22"/>
          <w:szCs w:val="22"/>
        </w:rPr>
        <w:t>th</w:t>
      </w:r>
      <w:r w:rsidRPr="00B42627">
        <w:rPr>
          <w:rFonts w:asciiTheme="majorHAnsi" w:eastAsia="Garamond" w:hAnsiTheme="majorHAnsi" w:cs="Garamond"/>
          <w:iCs/>
          <w:spacing w:val="1"/>
          <w:w w:val="99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w w:val="99"/>
          <w:sz w:val="22"/>
          <w:szCs w:val="22"/>
        </w:rPr>
        <w:t>ee</w:t>
      </w:r>
    </w:p>
    <w:p w14:paraId="41405697" w14:textId="77777777" w:rsidR="004C6903" w:rsidRPr="00B42627" w:rsidRDefault="004C6903">
      <w:pPr>
        <w:spacing w:before="1" w:line="240" w:lineRule="exact"/>
        <w:rPr>
          <w:rFonts w:asciiTheme="majorHAnsi" w:hAnsiTheme="majorHAnsi"/>
          <w:iCs/>
          <w:sz w:val="22"/>
          <w:szCs w:val="22"/>
        </w:rPr>
      </w:pPr>
    </w:p>
    <w:p w14:paraId="5C46C62E" w14:textId="77777777" w:rsidR="004C6903" w:rsidRPr="00B42627" w:rsidRDefault="008A461F">
      <w:pPr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Principal/Assistant</w:t>
      </w:r>
      <w:r w:rsidRPr="00B42627">
        <w:rPr>
          <w:rFonts w:asciiTheme="majorHAnsi" w:eastAsia="Garamond" w:hAnsiTheme="majorHAnsi" w:cs="Garamond"/>
          <w:b/>
          <w:iCs/>
          <w:spacing w:val="-1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Principal,</w:t>
      </w:r>
      <w:r w:rsidRPr="00B42627">
        <w:rPr>
          <w:rFonts w:asciiTheme="majorHAnsi" w:eastAsia="Garamond" w:hAnsiTheme="majorHAnsi" w:cs="Garamond"/>
          <w:b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Calvert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chool,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Baltimore,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MD,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19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8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0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to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1988</w:t>
      </w:r>
    </w:p>
    <w:p w14:paraId="222DBF0F" w14:textId="77777777" w:rsidR="004C6903" w:rsidRPr="00B42627" w:rsidRDefault="008A461F">
      <w:pPr>
        <w:tabs>
          <w:tab w:val="left" w:pos="1420"/>
        </w:tabs>
        <w:spacing w:before="22" w:line="240" w:lineRule="exact"/>
        <w:ind w:left="1440" w:right="1043" w:hanging="36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>•</w:t>
      </w:r>
      <w:r w:rsidRPr="00B42627">
        <w:rPr>
          <w:rFonts w:asciiTheme="majorHAnsi" w:eastAsia="Cambria" w:hAnsiTheme="majorHAnsi" w:cs="Cambria"/>
          <w:iCs/>
          <w:spacing w:val="-45"/>
          <w:sz w:val="22"/>
          <w:szCs w:val="22"/>
        </w:rPr>
        <w:t xml:space="preserve"> </w:t>
      </w:r>
      <w:r w:rsidRPr="00B42627">
        <w:rPr>
          <w:rFonts w:asciiTheme="majorHAnsi" w:eastAsia="Cambria" w:hAnsiTheme="majorHAnsi" w:cs="Cambria"/>
          <w:iCs/>
          <w:sz w:val="22"/>
          <w:szCs w:val="22"/>
        </w:rPr>
        <w:tab/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Assisted</w:t>
      </w:r>
      <w:r w:rsidRPr="00B42627">
        <w:rPr>
          <w:rFonts w:asciiTheme="majorHAnsi" w:eastAsia="Garamond" w:hAnsiTheme="majorHAnsi" w:cs="Garamond"/>
          <w:iCs/>
          <w:spacing w:val="1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in</w:t>
      </w:r>
      <w:r w:rsidRPr="00B42627">
        <w:rPr>
          <w:rFonts w:asciiTheme="majorHAnsi" w:eastAsia="Garamond" w:hAnsiTheme="majorHAnsi" w:cs="Garamond"/>
          <w:iCs/>
          <w:spacing w:val="1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successfully</w:t>
      </w:r>
      <w:r w:rsidRPr="00B42627">
        <w:rPr>
          <w:rFonts w:asciiTheme="majorHAnsi" w:eastAsia="Garamond" w:hAnsiTheme="majorHAnsi" w:cs="Garamond"/>
          <w:iCs/>
          <w:spacing w:val="1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transformed</w:t>
      </w:r>
      <w:r w:rsidRPr="00B42627">
        <w:rPr>
          <w:rFonts w:asciiTheme="majorHAnsi" w:eastAsia="Garamond" w:hAnsiTheme="majorHAnsi" w:cs="Garamond"/>
          <w:iCs/>
          <w:spacing w:val="1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va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te</w:t>
      </w:r>
      <w:r w:rsidRPr="00B42627">
        <w:rPr>
          <w:rFonts w:asciiTheme="majorHAnsi" w:eastAsia="Garamond" w:hAnsiTheme="majorHAnsi" w:cs="Garamond"/>
          <w:iCs/>
          <w:spacing w:val="1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educat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on</w:t>
      </w:r>
      <w:r w:rsidRPr="00B42627">
        <w:rPr>
          <w:rFonts w:asciiTheme="majorHAnsi" w:eastAsia="Garamond" w:hAnsiTheme="majorHAnsi" w:cs="Garamond"/>
          <w:iCs/>
          <w:spacing w:val="1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stitut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pacing w:val="1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on</w:t>
      </w:r>
      <w:r w:rsidRPr="00B42627">
        <w:rPr>
          <w:rFonts w:asciiTheme="majorHAnsi" w:eastAsia="Garamond" w:hAnsiTheme="majorHAnsi" w:cs="Garamond"/>
          <w:iCs/>
          <w:spacing w:val="1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the</w:t>
      </w:r>
      <w:r w:rsidRPr="00B42627">
        <w:rPr>
          <w:rFonts w:asciiTheme="majorHAnsi" w:eastAsia="Garamond" w:hAnsiTheme="majorHAnsi" w:cs="Garamond"/>
          <w:iCs/>
          <w:spacing w:val="1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br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k</w:t>
      </w:r>
      <w:r w:rsidRPr="00B42627">
        <w:rPr>
          <w:rFonts w:asciiTheme="majorHAnsi" w:eastAsia="Garamond" w:hAnsiTheme="majorHAnsi" w:cs="Garamond"/>
          <w:iCs/>
          <w:spacing w:val="1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of</w:t>
      </w:r>
      <w:r w:rsidRPr="00B42627">
        <w:rPr>
          <w:rFonts w:asciiTheme="majorHAnsi" w:eastAsia="Garamond" w:hAnsiTheme="majorHAnsi" w:cs="Garamond"/>
          <w:iCs/>
          <w:spacing w:val="1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losing</w:t>
      </w:r>
      <w:r w:rsidRPr="00B42627">
        <w:rPr>
          <w:rFonts w:asciiTheme="majorHAnsi" w:eastAsia="Garamond" w:hAnsiTheme="majorHAnsi" w:cs="Garamond"/>
          <w:iCs/>
          <w:spacing w:val="1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ts</w:t>
      </w:r>
      <w:r w:rsidRPr="00B42627">
        <w:rPr>
          <w:rFonts w:asciiTheme="majorHAnsi" w:eastAsia="Garamond" w:hAnsiTheme="majorHAnsi" w:cs="Garamond"/>
          <w:iCs/>
          <w:spacing w:val="1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rs</w:t>
      </w:r>
      <w:r w:rsidRPr="00B42627">
        <w:rPr>
          <w:rFonts w:asciiTheme="majorHAnsi" w:eastAsia="Garamond" w:hAnsiTheme="majorHAnsi" w:cs="Garamond"/>
          <w:iCs/>
          <w:spacing w:val="1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in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pacing w:val="1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1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j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r provider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of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special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edu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at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on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services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f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or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emotion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lly</w:t>
      </w:r>
      <w:r w:rsidRPr="00B42627">
        <w:rPr>
          <w:rFonts w:asciiTheme="majorHAnsi" w:eastAsia="Garamond" w:hAnsiTheme="majorHAnsi" w:cs="Garamond"/>
          <w:iCs/>
          <w:spacing w:val="-1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disturbed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and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learning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disabled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students.</w:t>
      </w:r>
    </w:p>
    <w:p w14:paraId="50076EF3" w14:textId="77777777" w:rsidR="004C6903" w:rsidRPr="00B42627" w:rsidRDefault="008A461F">
      <w:pPr>
        <w:tabs>
          <w:tab w:val="left" w:pos="1420"/>
        </w:tabs>
        <w:spacing w:before="31" w:line="240" w:lineRule="exact"/>
        <w:ind w:left="1440" w:right="1044" w:hanging="36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>•</w:t>
      </w:r>
      <w:r w:rsidRPr="00B42627">
        <w:rPr>
          <w:rFonts w:asciiTheme="majorHAnsi" w:eastAsia="Cambria" w:hAnsiTheme="majorHAnsi" w:cs="Cambria"/>
          <w:iCs/>
          <w:spacing w:val="-45"/>
          <w:sz w:val="22"/>
          <w:szCs w:val="22"/>
        </w:rPr>
        <w:t xml:space="preserve"> </w:t>
      </w:r>
      <w:r w:rsidRPr="00B42627">
        <w:rPr>
          <w:rFonts w:asciiTheme="majorHAnsi" w:eastAsia="Cambria" w:hAnsiTheme="majorHAnsi" w:cs="Cambria"/>
          <w:iCs/>
          <w:sz w:val="22"/>
          <w:szCs w:val="22"/>
        </w:rPr>
        <w:tab/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Hired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staff,</w:t>
      </w:r>
      <w:r w:rsidRPr="00B42627">
        <w:rPr>
          <w:rFonts w:asciiTheme="majorHAnsi" w:eastAsia="Garamond" w:hAnsiTheme="majorHAnsi" w:cs="Garamond"/>
          <w:iCs/>
          <w:spacing w:val="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evel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ped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 xml:space="preserve">nd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adminis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ered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budget,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oor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ina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educat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al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and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cl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cal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servi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es,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supervised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students and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tivities,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selec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ed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and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ssigned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staff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n-servi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-1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g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rams,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ast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u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tely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obser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v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ed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staff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p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er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f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or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ma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nce.</w:t>
      </w:r>
    </w:p>
    <w:p w14:paraId="48384B93" w14:textId="77777777" w:rsidR="004C6903" w:rsidRPr="00B42627" w:rsidRDefault="008A461F">
      <w:pPr>
        <w:tabs>
          <w:tab w:val="left" w:pos="1420"/>
        </w:tabs>
        <w:spacing w:before="20"/>
        <w:ind w:left="1440" w:right="1043" w:hanging="36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>•</w:t>
      </w:r>
      <w:r w:rsidRPr="00B42627">
        <w:rPr>
          <w:rFonts w:asciiTheme="majorHAnsi" w:eastAsia="Cambria" w:hAnsiTheme="majorHAnsi" w:cs="Cambria"/>
          <w:iCs/>
          <w:spacing w:val="-45"/>
          <w:sz w:val="22"/>
          <w:szCs w:val="22"/>
        </w:rPr>
        <w:t xml:space="preserve"> </w:t>
      </w:r>
      <w:r w:rsidRPr="00B42627">
        <w:rPr>
          <w:rFonts w:asciiTheme="majorHAnsi" w:eastAsia="Cambria" w:hAnsiTheme="majorHAnsi" w:cs="Cambria"/>
          <w:iCs/>
          <w:sz w:val="22"/>
          <w:szCs w:val="22"/>
        </w:rPr>
        <w:tab/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Ga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nered</w:t>
      </w:r>
      <w:r w:rsidRPr="00B42627">
        <w:rPr>
          <w:rFonts w:asciiTheme="majorHAnsi" w:eastAsia="Garamond" w:hAnsiTheme="majorHAnsi" w:cs="Garamond"/>
          <w:iCs/>
          <w:spacing w:val="3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suppo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3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from</w:t>
      </w:r>
      <w:r w:rsidRPr="00B42627">
        <w:rPr>
          <w:rFonts w:asciiTheme="majorHAnsi" w:eastAsia="Garamond" w:hAnsiTheme="majorHAnsi" w:cs="Garamond"/>
          <w:iCs/>
          <w:spacing w:val="3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Maryland</w:t>
      </w:r>
      <w:r w:rsidRPr="00B42627">
        <w:rPr>
          <w:rFonts w:asciiTheme="majorHAnsi" w:eastAsia="Garamond" w:hAnsiTheme="majorHAnsi" w:cs="Garamond"/>
          <w:iCs/>
          <w:spacing w:val="3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Association</w:t>
      </w:r>
      <w:r w:rsidRPr="00B42627">
        <w:rPr>
          <w:rFonts w:asciiTheme="majorHAnsi" w:eastAsia="Garamond" w:hAnsiTheme="majorHAnsi" w:cs="Garamond"/>
          <w:iCs/>
          <w:spacing w:val="3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of</w:t>
      </w:r>
      <w:r w:rsidRPr="00B42627">
        <w:rPr>
          <w:rFonts w:asciiTheme="majorHAnsi" w:eastAsia="Garamond" w:hAnsiTheme="majorHAnsi" w:cs="Garamond"/>
          <w:iCs/>
          <w:spacing w:val="4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pacing w:val="3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npubl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pacing w:val="3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Spec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l</w:t>
      </w:r>
      <w:r w:rsidRPr="00B42627">
        <w:rPr>
          <w:rFonts w:asciiTheme="majorHAnsi" w:eastAsia="Garamond" w:hAnsiTheme="majorHAnsi" w:cs="Garamond"/>
          <w:iCs/>
          <w:spacing w:val="3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Educat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on</w:t>
      </w:r>
      <w:r w:rsidRPr="00B42627">
        <w:rPr>
          <w:rFonts w:asciiTheme="majorHAnsi" w:eastAsia="Garamond" w:hAnsiTheme="majorHAnsi" w:cs="Garamond"/>
          <w:iCs/>
          <w:spacing w:val="3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Facilit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es</w:t>
      </w:r>
      <w:r w:rsidRPr="00B42627">
        <w:rPr>
          <w:rFonts w:asciiTheme="majorHAnsi" w:eastAsia="Garamond" w:hAnsiTheme="majorHAnsi" w:cs="Garamond"/>
          <w:iCs/>
          <w:spacing w:val="3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on</w:t>
      </w:r>
      <w:r w:rsidRPr="00B42627">
        <w:rPr>
          <w:rFonts w:asciiTheme="majorHAnsi" w:eastAsia="Garamond" w:hAnsiTheme="majorHAnsi" w:cs="Garamond"/>
          <w:iCs/>
          <w:spacing w:val="4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dissertat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on</w:t>
      </w:r>
      <w:r w:rsidRPr="00B42627">
        <w:rPr>
          <w:rFonts w:asciiTheme="majorHAnsi" w:eastAsia="Garamond" w:hAnsiTheme="majorHAnsi" w:cs="Garamond"/>
          <w:iCs/>
          <w:spacing w:val="3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that confirmed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it was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less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expensive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to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pursue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quality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special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educat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on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ervices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in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the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private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se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to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.</w:t>
      </w:r>
    </w:p>
    <w:p w14:paraId="32B82470" w14:textId="77777777" w:rsidR="004C6903" w:rsidRPr="00B42627" w:rsidRDefault="004C6903">
      <w:pPr>
        <w:spacing w:before="4" w:line="100" w:lineRule="exact"/>
        <w:rPr>
          <w:rFonts w:asciiTheme="majorHAnsi" w:hAnsiTheme="majorHAnsi"/>
          <w:iCs/>
          <w:sz w:val="22"/>
          <w:szCs w:val="22"/>
        </w:rPr>
      </w:pPr>
    </w:p>
    <w:p w14:paraId="5D5AB4F4" w14:textId="77777777" w:rsidR="004C6903" w:rsidRPr="00B42627" w:rsidRDefault="004C6903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7BDCCD6D" w14:textId="77777777" w:rsidR="004C6903" w:rsidRPr="00B42627" w:rsidRDefault="008A461F">
      <w:pPr>
        <w:tabs>
          <w:tab w:val="left" w:pos="10100"/>
        </w:tabs>
        <w:spacing w:line="300" w:lineRule="exact"/>
        <w:ind w:right="1050"/>
        <w:jc w:val="right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hAnsiTheme="majorHAnsi"/>
          <w:iCs/>
          <w:sz w:val="22"/>
          <w:szCs w:val="22"/>
        </w:rPr>
        <w:pict w14:anchorId="7C1B97F0">
          <v:group id="_x0000_s1034" style="position:absolute;left:0;text-align:left;margin-left:52.5pt;margin-top:16.9pt;width:507pt;height:0;z-index:-251657728;mso-position-horizontal-relative:page" coordorigin="1050,338" coordsize="10140,0">
            <v:shape id="_x0000_s1035" style="position:absolute;left:1050;top:338;width:10140;height:0" coordorigin="1050,338" coordsize="10140,0" path="m1050,338r10140,e" filled="f" strokecolor="#7f7f7f" strokeweight=".58pt">
              <v:path arrowok="t"/>
            </v:shape>
            <w10:wrap anchorx="page"/>
          </v:group>
        </w:pic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>E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 xml:space="preserve">ARLY 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>C</w:t>
      </w:r>
      <w:r w:rsidRPr="00B42627">
        <w:rPr>
          <w:rFonts w:asciiTheme="majorHAnsi" w:eastAsia="Garamond" w:hAnsiTheme="majorHAnsi" w:cs="Garamond"/>
          <w:b/>
          <w:iCs/>
          <w:spacing w:val="1"/>
          <w:w w:val="99"/>
          <w:sz w:val="22"/>
          <w:szCs w:val="22"/>
          <w:u w:color="7F7F7F"/>
        </w:rPr>
        <w:t>AREER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 xml:space="preserve"> 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  <w:u w:color="7F7F7F"/>
        </w:rPr>
        <w:tab/>
      </w:r>
    </w:p>
    <w:p w14:paraId="60C1D82A" w14:textId="77777777" w:rsidR="004C6903" w:rsidRPr="00B42627" w:rsidRDefault="004C6903">
      <w:pPr>
        <w:spacing w:before="6" w:line="280" w:lineRule="exact"/>
        <w:rPr>
          <w:rFonts w:asciiTheme="majorHAnsi" w:hAnsiTheme="majorHAnsi"/>
          <w:iCs/>
          <w:sz w:val="22"/>
          <w:szCs w:val="22"/>
        </w:rPr>
      </w:pPr>
    </w:p>
    <w:p w14:paraId="078EAFFC" w14:textId="77777777" w:rsidR="004C6903" w:rsidRPr="00B42627" w:rsidRDefault="008A461F">
      <w:pPr>
        <w:spacing w:before="31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 xml:space="preserve">•    </w:t>
      </w:r>
      <w:r w:rsidRPr="00B42627">
        <w:rPr>
          <w:rFonts w:asciiTheme="majorHAnsi" w:eastAsia="Cambria" w:hAnsiTheme="majorHAnsi" w:cs="Cambria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Learni</w:t>
      </w:r>
      <w:r w:rsidRPr="00B42627">
        <w:rPr>
          <w:rFonts w:asciiTheme="majorHAnsi" w:eastAsia="Garamond" w:hAnsiTheme="majorHAnsi" w:cs="Garamond"/>
          <w:b/>
          <w:iCs/>
          <w:spacing w:val="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g</w:t>
      </w:r>
      <w:r w:rsidRPr="00B42627">
        <w:rPr>
          <w:rFonts w:asciiTheme="majorHAnsi" w:eastAsia="Garamond" w:hAnsiTheme="majorHAnsi" w:cs="Garamond"/>
          <w:b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P</w:t>
      </w:r>
      <w:r w:rsidRPr="00B42627">
        <w:rPr>
          <w:rFonts w:asciiTheme="majorHAnsi" w:eastAsia="Garamond" w:hAnsiTheme="majorHAnsi" w:cs="Garamond"/>
          <w:b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oblems</w:t>
      </w:r>
      <w:r w:rsidRPr="00B42627">
        <w:rPr>
          <w:rFonts w:asciiTheme="majorHAnsi" w:eastAsia="Garamond" w:hAnsiTheme="majorHAnsi" w:cs="Garamond"/>
          <w:b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Resource</w:t>
      </w:r>
      <w:r w:rsidRPr="00B42627">
        <w:rPr>
          <w:rFonts w:asciiTheme="majorHAnsi" w:eastAsia="Garamond" w:hAnsiTheme="majorHAnsi" w:cs="Garamond"/>
          <w:b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Teacher,</w:t>
      </w:r>
      <w:r w:rsidRPr="00B42627">
        <w:rPr>
          <w:rFonts w:asciiTheme="majorHAnsi" w:eastAsia="Garamond" w:hAnsiTheme="majorHAnsi" w:cs="Garamond"/>
          <w:b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Chesapeake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High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School,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Baltimore,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M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D,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1976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to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9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80</w:t>
      </w:r>
    </w:p>
    <w:p w14:paraId="0801F92B" w14:textId="77777777" w:rsidR="004C6903" w:rsidRPr="00B42627" w:rsidRDefault="008A461F">
      <w:pPr>
        <w:spacing w:before="12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 xml:space="preserve">•    </w:t>
      </w:r>
      <w:r w:rsidRPr="00B42627">
        <w:rPr>
          <w:rFonts w:asciiTheme="majorHAnsi" w:eastAsia="Cambria" w:hAnsiTheme="majorHAnsi" w:cs="Cambria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Fou</w:t>
      </w:r>
      <w:r w:rsidRPr="00B42627">
        <w:rPr>
          <w:rFonts w:asciiTheme="majorHAnsi" w:eastAsia="Garamond" w:hAnsiTheme="majorHAnsi" w:cs="Garamond"/>
          <w:b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th</w:t>
      </w:r>
      <w:r w:rsidRPr="00B42627">
        <w:rPr>
          <w:rFonts w:asciiTheme="majorHAnsi" w:eastAsia="Garamond" w:hAnsiTheme="majorHAnsi" w:cs="Garamond"/>
          <w:b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Gr</w:t>
      </w:r>
      <w:r w:rsidRPr="00B42627">
        <w:rPr>
          <w:rFonts w:asciiTheme="majorHAnsi" w:eastAsia="Garamond" w:hAnsiTheme="majorHAnsi" w:cs="Garamond"/>
          <w:b/>
          <w:iCs/>
          <w:spacing w:val="2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b/>
          <w:iCs/>
          <w:spacing w:val="1"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b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Teacher,</w:t>
      </w:r>
      <w:r w:rsidRPr="00B42627">
        <w:rPr>
          <w:rFonts w:asciiTheme="majorHAnsi" w:eastAsia="Garamond" w:hAnsiTheme="majorHAnsi" w:cs="Garamond"/>
          <w:b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Gene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l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W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lfe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Elem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ry</w:t>
      </w:r>
      <w:r w:rsidRPr="00B42627">
        <w:rPr>
          <w:rFonts w:asciiTheme="majorHAnsi" w:eastAsia="Garamond" w:hAnsiTheme="majorHAnsi" w:cs="Garamond"/>
          <w:iCs/>
          <w:spacing w:val="-1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ch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ol,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Balt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im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ore,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MD,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19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7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6</w:t>
      </w:r>
    </w:p>
    <w:p w14:paraId="4EC096F3" w14:textId="77777777" w:rsidR="004C6903" w:rsidRPr="00B42627" w:rsidRDefault="008A461F">
      <w:pPr>
        <w:spacing w:before="11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 xml:space="preserve">•    </w:t>
      </w:r>
      <w:r w:rsidRPr="00B42627">
        <w:rPr>
          <w:rFonts w:asciiTheme="majorHAnsi" w:eastAsia="Cambria" w:hAnsiTheme="majorHAnsi" w:cs="Cambria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Special</w:t>
      </w:r>
      <w:r w:rsidRPr="00B42627">
        <w:rPr>
          <w:rFonts w:asciiTheme="majorHAnsi" w:eastAsia="Garamond" w:hAnsiTheme="majorHAnsi" w:cs="Garamond"/>
          <w:b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Education</w:t>
      </w:r>
      <w:r w:rsidRPr="00B42627">
        <w:rPr>
          <w:rFonts w:asciiTheme="majorHAnsi" w:eastAsia="Garamond" w:hAnsiTheme="majorHAnsi" w:cs="Garamond"/>
          <w:b/>
          <w:iCs/>
          <w:spacing w:val="-1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Teacher,</w:t>
      </w:r>
      <w:r w:rsidRPr="00B42627">
        <w:rPr>
          <w:rFonts w:asciiTheme="majorHAnsi" w:eastAsia="Garamond" w:hAnsiTheme="majorHAnsi" w:cs="Garamond"/>
          <w:b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John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ager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Ho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w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ard,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Ba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l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more,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,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1976</w:t>
      </w:r>
    </w:p>
    <w:p w14:paraId="4D6BC82F" w14:textId="77777777" w:rsidR="004C6903" w:rsidRPr="00B42627" w:rsidRDefault="004C6903">
      <w:pPr>
        <w:spacing w:before="5" w:line="100" w:lineRule="exact"/>
        <w:rPr>
          <w:rFonts w:asciiTheme="majorHAnsi" w:hAnsiTheme="majorHAnsi"/>
          <w:iCs/>
          <w:sz w:val="22"/>
          <w:szCs w:val="22"/>
        </w:rPr>
      </w:pPr>
    </w:p>
    <w:p w14:paraId="3AEBA018" w14:textId="77777777" w:rsidR="004C6903" w:rsidRPr="00B42627" w:rsidRDefault="004C6903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7C699D92" w14:textId="77777777" w:rsidR="004C6903" w:rsidRPr="00B42627" w:rsidRDefault="008A461F">
      <w:pPr>
        <w:tabs>
          <w:tab w:val="left" w:pos="11180"/>
        </w:tabs>
        <w:spacing w:line="300" w:lineRule="exact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hAnsiTheme="majorHAnsi"/>
          <w:iCs/>
          <w:sz w:val="22"/>
          <w:szCs w:val="22"/>
        </w:rPr>
        <w:pict w14:anchorId="49A0D83C">
          <v:group id="_x0000_s1032" style="position:absolute;left:0;text-align:left;margin-left:52.5pt;margin-top:17pt;width:507pt;height:0;z-index:-251656704;mso-position-horizontal-relative:page" coordorigin="1050,340" coordsize="10140,0">
            <v:shape id="_x0000_s1033" style="position:absolute;left:1050;top:340;width:10140;height:0" coordorigin="1050,340" coordsize="10140,0" path="m1050,340r10140,e" filled="f" strokecolor="#7f7f7f" strokeweight=".58pt">
              <v:path arrowok="t"/>
            </v:shape>
            <w10:wrap anchorx="page"/>
          </v:group>
        </w:pic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>P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>RESEN</w:t>
      </w:r>
      <w:r w:rsidRPr="00B42627">
        <w:rPr>
          <w:rFonts w:asciiTheme="majorHAnsi" w:eastAsia="Garamond" w:hAnsiTheme="majorHAnsi" w:cs="Garamond"/>
          <w:b/>
          <w:iCs/>
          <w:spacing w:val="1"/>
          <w:w w:val="99"/>
          <w:sz w:val="22"/>
          <w:szCs w:val="22"/>
          <w:u w:color="7F7F7F"/>
        </w:rPr>
        <w:t>T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>ATI</w:t>
      </w:r>
      <w:r w:rsidRPr="00B42627">
        <w:rPr>
          <w:rFonts w:asciiTheme="majorHAnsi" w:eastAsia="Garamond" w:hAnsiTheme="majorHAnsi" w:cs="Garamond"/>
          <w:b/>
          <w:iCs/>
          <w:spacing w:val="2"/>
          <w:w w:val="99"/>
          <w:sz w:val="22"/>
          <w:szCs w:val="22"/>
          <w:u w:color="7F7F7F"/>
        </w:rPr>
        <w:t>O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 xml:space="preserve">NS 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  <w:u w:color="7F7F7F"/>
        </w:rPr>
        <w:tab/>
      </w:r>
    </w:p>
    <w:p w14:paraId="7ACED69B" w14:textId="77777777" w:rsidR="004C6903" w:rsidRPr="00B42627" w:rsidRDefault="004C6903">
      <w:pPr>
        <w:spacing w:before="7" w:line="280" w:lineRule="exact"/>
        <w:rPr>
          <w:rFonts w:asciiTheme="majorHAnsi" w:hAnsiTheme="majorHAnsi"/>
          <w:iCs/>
          <w:sz w:val="22"/>
          <w:szCs w:val="22"/>
        </w:rPr>
      </w:pPr>
    </w:p>
    <w:p w14:paraId="6C0C0027" w14:textId="77777777" w:rsidR="004C6903" w:rsidRPr="00B42627" w:rsidRDefault="008A461F">
      <w:pPr>
        <w:tabs>
          <w:tab w:val="left" w:pos="1420"/>
        </w:tabs>
        <w:spacing w:before="42" w:line="240" w:lineRule="exact"/>
        <w:ind w:left="1440" w:right="1043" w:hanging="36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>•</w:t>
      </w:r>
      <w:r w:rsidRPr="00B42627">
        <w:rPr>
          <w:rFonts w:asciiTheme="majorHAnsi" w:eastAsia="Cambria" w:hAnsiTheme="majorHAnsi" w:cs="Cambria"/>
          <w:iCs/>
          <w:spacing w:val="-45"/>
          <w:sz w:val="22"/>
          <w:szCs w:val="22"/>
        </w:rPr>
        <w:t xml:space="preserve"> </w:t>
      </w:r>
      <w:r w:rsidRPr="00B42627">
        <w:rPr>
          <w:rFonts w:asciiTheme="majorHAnsi" w:eastAsia="Cambria" w:hAnsiTheme="majorHAnsi" w:cs="Cambria"/>
          <w:iCs/>
          <w:sz w:val="22"/>
          <w:szCs w:val="22"/>
        </w:rPr>
        <w:tab/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Woods,</w:t>
      </w:r>
      <w:r w:rsidRPr="00B42627">
        <w:rPr>
          <w:rFonts w:asciiTheme="majorHAnsi" w:eastAsia="Garamond" w:hAnsiTheme="majorHAnsi" w:cs="Garamond"/>
          <w:iCs/>
          <w:spacing w:val="1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Daniel,</w:t>
      </w:r>
      <w:r w:rsidRPr="00B42627">
        <w:rPr>
          <w:rFonts w:asciiTheme="majorHAnsi" w:eastAsia="Garamond" w:hAnsiTheme="majorHAnsi" w:cs="Garamond"/>
          <w:iCs/>
          <w:spacing w:val="1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A.</w:t>
      </w:r>
      <w:r w:rsidRPr="00B42627">
        <w:rPr>
          <w:rFonts w:asciiTheme="majorHAnsi" w:eastAsia="Garamond" w:hAnsiTheme="majorHAnsi" w:cs="Garamond"/>
          <w:iCs/>
          <w:spacing w:val="1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(1990),</w:t>
      </w:r>
      <w:r w:rsidRPr="00B42627">
        <w:rPr>
          <w:rFonts w:asciiTheme="majorHAnsi" w:eastAsia="Garamond" w:hAnsiTheme="majorHAnsi" w:cs="Garamond"/>
          <w:iCs/>
          <w:spacing w:val="1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“Staff</w:t>
      </w:r>
      <w:r w:rsidRPr="00B42627">
        <w:rPr>
          <w:rFonts w:asciiTheme="majorHAnsi" w:eastAsia="Garamond" w:hAnsiTheme="majorHAnsi" w:cs="Garamond"/>
          <w:iCs/>
          <w:spacing w:val="1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Development</w:t>
      </w:r>
      <w:r w:rsidRPr="00B42627">
        <w:rPr>
          <w:rFonts w:asciiTheme="majorHAnsi" w:eastAsia="Garamond" w:hAnsiTheme="majorHAnsi" w:cs="Garamond"/>
          <w:iCs/>
          <w:spacing w:val="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for</w:t>
      </w:r>
      <w:r w:rsidRPr="00B42627">
        <w:rPr>
          <w:rFonts w:asciiTheme="majorHAnsi" w:eastAsia="Garamond" w:hAnsiTheme="majorHAnsi" w:cs="Garamond"/>
          <w:iCs/>
          <w:spacing w:val="1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Mid-C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reer</w:t>
      </w:r>
      <w:r w:rsidRPr="00B42627">
        <w:rPr>
          <w:rFonts w:asciiTheme="majorHAnsi" w:eastAsia="Garamond" w:hAnsiTheme="majorHAnsi" w:cs="Garamond"/>
          <w:iCs/>
          <w:spacing w:val="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Fac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u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lty.”</w:t>
      </w:r>
      <w:r w:rsidRPr="00B42627">
        <w:rPr>
          <w:rFonts w:asciiTheme="majorHAnsi" w:eastAsia="Garamond" w:hAnsiTheme="majorHAnsi" w:cs="Garamond"/>
          <w:iCs/>
          <w:spacing w:val="1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Presented</w:t>
      </w:r>
      <w:r w:rsidRPr="00B42627">
        <w:rPr>
          <w:rFonts w:asciiTheme="majorHAnsi" w:eastAsia="Garamond" w:hAnsiTheme="majorHAnsi" w:cs="Garamond"/>
          <w:iCs/>
          <w:spacing w:val="1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at</w:t>
      </w:r>
      <w:r w:rsidRPr="00B42627">
        <w:rPr>
          <w:rFonts w:asciiTheme="majorHAnsi" w:eastAsia="Garamond" w:hAnsiTheme="majorHAnsi" w:cs="Garamond"/>
          <w:iCs/>
          <w:spacing w:val="1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the</w:t>
      </w:r>
      <w:r w:rsidRPr="00B42627">
        <w:rPr>
          <w:rFonts w:asciiTheme="majorHAnsi" w:eastAsia="Garamond" w:hAnsiTheme="majorHAnsi" w:cs="Garamond"/>
          <w:iCs/>
          <w:spacing w:val="1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Maryland</w:t>
      </w:r>
      <w:r w:rsidRPr="00B42627">
        <w:rPr>
          <w:rFonts w:asciiTheme="majorHAnsi" w:eastAsia="Garamond" w:hAnsiTheme="majorHAnsi" w:cs="Garamond"/>
          <w:iCs/>
          <w:spacing w:val="1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Association of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Se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onda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y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Sch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ol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Pri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pals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Assista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Pr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ci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p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ls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ann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u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al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nf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en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e,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lum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b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ia,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MD.</w:t>
      </w:r>
    </w:p>
    <w:p w14:paraId="236EBE26" w14:textId="77777777" w:rsidR="004C6903" w:rsidRPr="00B42627" w:rsidRDefault="008A461F">
      <w:pPr>
        <w:spacing w:before="21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 xml:space="preserve">•    </w:t>
      </w:r>
      <w:r w:rsidRPr="00B42627">
        <w:rPr>
          <w:rFonts w:asciiTheme="majorHAnsi" w:eastAsia="Cambria" w:hAnsiTheme="majorHAnsi" w:cs="Cambria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Woods,</w:t>
      </w:r>
      <w:r w:rsidRPr="00B42627">
        <w:rPr>
          <w:rFonts w:asciiTheme="majorHAnsi" w:eastAsia="Garamond" w:hAnsiTheme="majorHAnsi" w:cs="Garamond"/>
          <w:iCs/>
          <w:spacing w:val="4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Daniel,</w:t>
      </w:r>
      <w:r w:rsidRPr="00B42627">
        <w:rPr>
          <w:rFonts w:asciiTheme="majorHAnsi" w:eastAsia="Garamond" w:hAnsiTheme="majorHAnsi" w:cs="Garamond"/>
          <w:iCs/>
          <w:spacing w:val="4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A.</w:t>
      </w:r>
      <w:r w:rsidRPr="00B42627">
        <w:rPr>
          <w:rFonts w:asciiTheme="majorHAnsi" w:eastAsia="Garamond" w:hAnsiTheme="majorHAnsi" w:cs="Garamond"/>
          <w:iCs/>
          <w:spacing w:val="5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(1989),</w:t>
      </w:r>
      <w:r w:rsidRPr="00B42627">
        <w:rPr>
          <w:rFonts w:asciiTheme="majorHAnsi" w:eastAsia="Garamond" w:hAnsiTheme="majorHAnsi" w:cs="Garamond"/>
          <w:iCs/>
          <w:spacing w:val="4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“Youth</w:t>
      </w:r>
      <w:r w:rsidRPr="00B42627">
        <w:rPr>
          <w:rFonts w:asciiTheme="majorHAnsi" w:eastAsia="Garamond" w:hAnsiTheme="majorHAnsi" w:cs="Garamond"/>
          <w:iCs/>
          <w:spacing w:val="4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Suicide</w:t>
      </w:r>
      <w:r w:rsidRPr="00B42627">
        <w:rPr>
          <w:rFonts w:asciiTheme="majorHAnsi" w:eastAsia="Garamond" w:hAnsiTheme="majorHAnsi" w:cs="Garamond"/>
          <w:iCs/>
          <w:spacing w:val="4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Prevention.”</w:t>
      </w:r>
      <w:r w:rsidRPr="00B42627">
        <w:rPr>
          <w:rFonts w:asciiTheme="majorHAnsi" w:eastAsia="Garamond" w:hAnsiTheme="majorHAnsi" w:cs="Garamond"/>
          <w:iCs/>
          <w:spacing w:val="4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Presented</w:t>
      </w:r>
      <w:r w:rsidRPr="00B42627">
        <w:rPr>
          <w:rFonts w:asciiTheme="majorHAnsi" w:eastAsia="Garamond" w:hAnsiTheme="majorHAnsi" w:cs="Garamond"/>
          <w:iCs/>
          <w:spacing w:val="4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to</w:t>
      </w:r>
      <w:r w:rsidRPr="00B42627">
        <w:rPr>
          <w:rFonts w:asciiTheme="majorHAnsi" w:eastAsia="Garamond" w:hAnsiTheme="majorHAnsi" w:cs="Garamond"/>
          <w:iCs/>
          <w:spacing w:val="5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Carr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ll</w:t>
      </w:r>
      <w:r w:rsidRPr="00B42627">
        <w:rPr>
          <w:rFonts w:asciiTheme="majorHAnsi" w:eastAsia="Garamond" w:hAnsiTheme="majorHAnsi" w:cs="Garamond"/>
          <w:iCs/>
          <w:spacing w:val="4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County</w:t>
      </w:r>
      <w:r w:rsidRPr="00B42627">
        <w:rPr>
          <w:rFonts w:asciiTheme="majorHAnsi" w:eastAsia="Garamond" w:hAnsiTheme="majorHAnsi" w:cs="Garamond"/>
          <w:iCs/>
          <w:spacing w:val="4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Public</w:t>
      </w:r>
      <w:r w:rsidRPr="00B42627">
        <w:rPr>
          <w:rFonts w:asciiTheme="majorHAnsi" w:eastAsia="Garamond" w:hAnsiTheme="majorHAnsi" w:cs="Garamond"/>
          <w:iCs/>
          <w:spacing w:val="4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School</w:t>
      </w:r>
      <w:r w:rsidRPr="00B42627">
        <w:rPr>
          <w:rFonts w:asciiTheme="majorHAnsi" w:eastAsia="Garamond" w:hAnsiTheme="majorHAnsi" w:cs="Garamond"/>
          <w:iCs/>
          <w:spacing w:val="4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pecial</w:t>
      </w:r>
    </w:p>
    <w:p w14:paraId="6A817385" w14:textId="77777777" w:rsidR="004C6903" w:rsidRPr="00B42627" w:rsidRDefault="008A461F">
      <w:pPr>
        <w:spacing w:line="240" w:lineRule="exact"/>
        <w:ind w:left="144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Educat</w:t>
      </w:r>
      <w:r w:rsidRPr="00B42627">
        <w:rPr>
          <w:rFonts w:asciiTheme="majorHAnsi" w:eastAsia="Garamond" w:hAnsiTheme="majorHAnsi" w:cs="Garamond"/>
          <w:iCs/>
          <w:spacing w:val="2"/>
          <w:position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on</w:t>
      </w:r>
      <w:r w:rsidRPr="00B42627">
        <w:rPr>
          <w:rFonts w:asciiTheme="majorHAnsi" w:eastAsia="Garamond" w:hAnsiTheme="majorHAnsi" w:cs="Garamond"/>
          <w:iCs/>
          <w:spacing w:val="-8"/>
          <w:position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1"/>
          <w:position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ac</w:t>
      </w:r>
      <w:r w:rsidRPr="00B42627">
        <w:rPr>
          <w:rFonts w:asciiTheme="majorHAnsi" w:eastAsia="Garamond" w:hAnsiTheme="majorHAnsi" w:cs="Garamond"/>
          <w:iCs/>
          <w:spacing w:val="1"/>
          <w:position w:val="1"/>
          <w:sz w:val="22"/>
          <w:szCs w:val="22"/>
        </w:rPr>
        <w:t>h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ers</w:t>
      </w:r>
      <w:r w:rsidRPr="00B42627">
        <w:rPr>
          <w:rFonts w:asciiTheme="majorHAnsi" w:eastAsia="Garamond" w:hAnsiTheme="majorHAnsi" w:cs="Garamond"/>
          <w:iCs/>
          <w:spacing w:val="-8"/>
          <w:position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in</w:t>
      </w:r>
      <w:r w:rsidRPr="00B42627">
        <w:rPr>
          <w:rFonts w:asciiTheme="majorHAnsi" w:eastAsia="Garamond" w:hAnsiTheme="majorHAnsi" w:cs="Garamond"/>
          <w:iCs/>
          <w:spacing w:val="-2"/>
          <w:position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In</w:t>
      </w:r>
      <w:r w:rsidRPr="00B42627">
        <w:rPr>
          <w:rFonts w:asciiTheme="majorHAnsi" w:eastAsia="Garamond" w:hAnsiTheme="majorHAnsi" w:cs="Garamond"/>
          <w:iCs/>
          <w:spacing w:val="1"/>
          <w:position w:val="1"/>
          <w:sz w:val="22"/>
          <w:szCs w:val="22"/>
        </w:rPr>
        <w:t>se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rvice</w:t>
      </w:r>
      <w:r w:rsidRPr="00B42627">
        <w:rPr>
          <w:rFonts w:asciiTheme="majorHAnsi" w:eastAsia="Garamond" w:hAnsiTheme="majorHAnsi" w:cs="Garamond"/>
          <w:iCs/>
          <w:spacing w:val="-8"/>
          <w:position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Day,</w:t>
      </w:r>
      <w:r w:rsidRPr="00B42627">
        <w:rPr>
          <w:rFonts w:asciiTheme="majorHAnsi" w:eastAsia="Garamond" w:hAnsiTheme="majorHAnsi" w:cs="Garamond"/>
          <w:iCs/>
          <w:spacing w:val="-4"/>
          <w:position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pacing w:val="1"/>
          <w:position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w</w:t>
      </w:r>
      <w:r w:rsidRPr="00B42627">
        <w:rPr>
          <w:rFonts w:asciiTheme="majorHAnsi" w:eastAsia="Garamond" w:hAnsiTheme="majorHAnsi" w:cs="Garamond"/>
          <w:iCs/>
          <w:spacing w:val="-4"/>
          <w:position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Windsor,</w:t>
      </w:r>
      <w:r w:rsidRPr="00B42627">
        <w:rPr>
          <w:rFonts w:asciiTheme="majorHAnsi" w:eastAsia="Garamond" w:hAnsiTheme="majorHAnsi" w:cs="Garamond"/>
          <w:iCs/>
          <w:spacing w:val="-8"/>
          <w:position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2"/>
          <w:position w:val="1"/>
          <w:sz w:val="22"/>
          <w:szCs w:val="22"/>
        </w:rPr>
        <w:t>M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D.</w:t>
      </w:r>
    </w:p>
    <w:p w14:paraId="0339AC9B" w14:textId="77777777" w:rsidR="004C6903" w:rsidRPr="00B42627" w:rsidRDefault="008A461F">
      <w:pPr>
        <w:spacing w:before="11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 xml:space="preserve">•    </w:t>
      </w:r>
      <w:r w:rsidRPr="00B42627">
        <w:rPr>
          <w:rFonts w:asciiTheme="majorHAnsi" w:eastAsia="Cambria" w:hAnsiTheme="majorHAnsi" w:cs="Cambria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Woods,</w:t>
      </w:r>
      <w:r w:rsidRPr="00B42627">
        <w:rPr>
          <w:rFonts w:asciiTheme="majorHAnsi" w:eastAsia="Garamond" w:hAnsiTheme="majorHAnsi" w:cs="Garamond"/>
          <w:iCs/>
          <w:spacing w:val="3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Daniel,</w:t>
      </w:r>
      <w:r w:rsidRPr="00B42627">
        <w:rPr>
          <w:rFonts w:asciiTheme="majorHAnsi" w:eastAsia="Garamond" w:hAnsiTheme="majorHAnsi" w:cs="Garamond"/>
          <w:iCs/>
          <w:spacing w:val="3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A.</w:t>
      </w:r>
      <w:r w:rsidRPr="00B42627">
        <w:rPr>
          <w:rFonts w:asciiTheme="majorHAnsi" w:eastAsia="Garamond" w:hAnsiTheme="majorHAnsi" w:cs="Garamond"/>
          <w:iCs/>
          <w:spacing w:val="4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(1984),</w:t>
      </w:r>
      <w:r w:rsidRPr="00B42627">
        <w:rPr>
          <w:rFonts w:asciiTheme="majorHAnsi" w:eastAsia="Garamond" w:hAnsiTheme="majorHAnsi" w:cs="Garamond"/>
          <w:iCs/>
          <w:spacing w:val="3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“Creating</w:t>
      </w:r>
      <w:r w:rsidRPr="00B42627">
        <w:rPr>
          <w:rFonts w:asciiTheme="majorHAnsi" w:eastAsia="Garamond" w:hAnsiTheme="majorHAnsi" w:cs="Garamond"/>
          <w:iCs/>
          <w:spacing w:val="3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Effecti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v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3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Schools,”</w:t>
      </w:r>
      <w:r w:rsidRPr="00B42627">
        <w:rPr>
          <w:rFonts w:asciiTheme="majorHAnsi" w:eastAsia="Garamond" w:hAnsiTheme="majorHAnsi" w:cs="Garamond"/>
          <w:iCs/>
          <w:spacing w:val="3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seminar</w:t>
      </w:r>
      <w:r w:rsidRPr="00B42627">
        <w:rPr>
          <w:rFonts w:asciiTheme="majorHAnsi" w:eastAsia="Garamond" w:hAnsiTheme="majorHAnsi" w:cs="Garamond"/>
          <w:iCs/>
          <w:spacing w:val="3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at</w:t>
      </w:r>
      <w:r w:rsidRPr="00B42627">
        <w:rPr>
          <w:rFonts w:asciiTheme="majorHAnsi" w:eastAsia="Garamond" w:hAnsiTheme="majorHAnsi" w:cs="Garamond"/>
          <w:iCs/>
          <w:spacing w:val="4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the</w:t>
      </w:r>
      <w:r w:rsidRPr="00B42627">
        <w:rPr>
          <w:rFonts w:asciiTheme="majorHAnsi" w:eastAsia="Garamond" w:hAnsiTheme="majorHAnsi" w:cs="Garamond"/>
          <w:iCs/>
          <w:spacing w:val="4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Maryland</w:t>
      </w:r>
      <w:r w:rsidRPr="00B42627">
        <w:rPr>
          <w:rFonts w:asciiTheme="majorHAnsi" w:eastAsia="Garamond" w:hAnsiTheme="majorHAnsi" w:cs="Garamond"/>
          <w:iCs/>
          <w:spacing w:val="3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Associat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on</w:t>
      </w:r>
      <w:r w:rsidRPr="00B42627">
        <w:rPr>
          <w:rFonts w:asciiTheme="majorHAnsi" w:eastAsia="Garamond" w:hAnsiTheme="majorHAnsi" w:cs="Garamond"/>
          <w:iCs/>
          <w:spacing w:val="3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of</w:t>
      </w:r>
      <w:r w:rsidRPr="00B42627">
        <w:rPr>
          <w:rFonts w:asciiTheme="majorHAnsi" w:eastAsia="Garamond" w:hAnsiTheme="majorHAnsi" w:cs="Garamond"/>
          <w:iCs/>
          <w:spacing w:val="4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Nonp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u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blic</w:t>
      </w:r>
    </w:p>
    <w:p w14:paraId="569F7061" w14:textId="77777777" w:rsidR="004C6903" w:rsidRPr="00B42627" w:rsidRDefault="008A461F">
      <w:pPr>
        <w:spacing w:before="1"/>
        <w:ind w:left="144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Garamond" w:hAnsiTheme="majorHAnsi" w:cs="Garamond"/>
          <w:iCs/>
          <w:sz w:val="22"/>
          <w:szCs w:val="22"/>
        </w:rPr>
        <w:t>Spec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al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Education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Facil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ties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Inservice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Confer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ce,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Col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u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mbia,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.</w:t>
      </w:r>
    </w:p>
    <w:p w14:paraId="3DA70A50" w14:textId="77777777" w:rsidR="004C6903" w:rsidRPr="00B42627" w:rsidRDefault="004C6903">
      <w:pPr>
        <w:spacing w:before="5" w:line="100" w:lineRule="exact"/>
        <w:rPr>
          <w:rFonts w:asciiTheme="majorHAnsi" w:hAnsiTheme="majorHAnsi"/>
          <w:iCs/>
          <w:sz w:val="22"/>
          <w:szCs w:val="22"/>
        </w:rPr>
      </w:pPr>
    </w:p>
    <w:p w14:paraId="4C437E12" w14:textId="77777777" w:rsidR="004C6903" w:rsidRPr="00B42627" w:rsidRDefault="004C6903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54485EAA" w14:textId="77777777" w:rsidR="004C6903" w:rsidRPr="00B42627" w:rsidRDefault="008A461F">
      <w:pPr>
        <w:tabs>
          <w:tab w:val="left" w:pos="11180"/>
        </w:tabs>
        <w:spacing w:line="300" w:lineRule="exact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hAnsiTheme="majorHAnsi"/>
          <w:iCs/>
          <w:sz w:val="22"/>
          <w:szCs w:val="22"/>
        </w:rPr>
        <w:pict w14:anchorId="3A944DFD">
          <v:group id="_x0000_s1030" style="position:absolute;left:0;text-align:left;margin-left:52.5pt;margin-top:16.9pt;width:507pt;height:0;z-index:-251655680;mso-position-horizontal-relative:page" coordorigin="1050,338" coordsize="10140,0">
            <v:shape id="_x0000_s1031" style="position:absolute;left:1050;top:338;width:10140;height:0" coordorigin="1050,338" coordsize="10140,0" path="m1050,338r10140,e" filled="f" strokecolor="#7f7f7f" strokeweight=".58pt">
              <v:path arrowok="t"/>
            </v:shape>
            <w10:wrap anchorx="page"/>
          </v:group>
        </w:pic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>P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>ROF</w:t>
      </w:r>
      <w:r w:rsidRPr="00B42627">
        <w:rPr>
          <w:rFonts w:asciiTheme="majorHAnsi" w:eastAsia="Garamond" w:hAnsiTheme="majorHAnsi" w:cs="Garamond"/>
          <w:b/>
          <w:iCs/>
          <w:spacing w:val="2"/>
          <w:w w:val="99"/>
          <w:sz w:val="22"/>
          <w:szCs w:val="22"/>
          <w:u w:color="7F7F7F"/>
        </w:rPr>
        <w:t>E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>SSIONAL</w:t>
      </w:r>
      <w:r w:rsidRPr="00B42627">
        <w:rPr>
          <w:rFonts w:asciiTheme="majorHAnsi" w:eastAsia="Garamond" w:hAnsiTheme="majorHAnsi" w:cs="Garamond"/>
          <w:b/>
          <w:iCs/>
          <w:spacing w:val="1"/>
          <w:w w:val="99"/>
          <w:sz w:val="22"/>
          <w:szCs w:val="22"/>
          <w:u w:color="7F7F7F"/>
        </w:rPr>
        <w:t xml:space="preserve"> 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>A</w:t>
      </w:r>
      <w:r w:rsidRPr="00B42627">
        <w:rPr>
          <w:rFonts w:asciiTheme="majorHAnsi" w:eastAsia="Garamond" w:hAnsiTheme="majorHAnsi" w:cs="Garamond"/>
          <w:b/>
          <w:iCs/>
          <w:spacing w:val="1"/>
          <w:w w:val="99"/>
          <w:sz w:val="22"/>
          <w:szCs w:val="22"/>
          <w:u w:color="7F7F7F"/>
        </w:rPr>
        <w:t>FF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>I</w:t>
      </w:r>
      <w:r w:rsidRPr="00B42627">
        <w:rPr>
          <w:rFonts w:asciiTheme="majorHAnsi" w:eastAsia="Garamond" w:hAnsiTheme="majorHAnsi" w:cs="Garamond"/>
          <w:b/>
          <w:iCs/>
          <w:spacing w:val="1"/>
          <w:w w:val="99"/>
          <w:sz w:val="22"/>
          <w:szCs w:val="22"/>
          <w:u w:color="7F7F7F"/>
        </w:rPr>
        <w:t>L</w:t>
      </w:r>
      <w:r w:rsidRPr="00B42627">
        <w:rPr>
          <w:rFonts w:asciiTheme="majorHAnsi" w:eastAsia="Garamond" w:hAnsiTheme="majorHAnsi" w:cs="Garamond"/>
          <w:b/>
          <w:iCs/>
          <w:spacing w:val="-1"/>
          <w:w w:val="99"/>
          <w:sz w:val="22"/>
          <w:szCs w:val="22"/>
          <w:u w:color="7F7F7F"/>
        </w:rPr>
        <w:t>I</w:t>
      </w:r>
      <w:r w:rsidRPr="00B42627">
        <w:rPr>
          <w:rFonts w:asciiTheme="majorHAnsi" w:eastAsia="Garamond" w:hAnsiTheme="majorHAnsi" w:cs="Garamond"/>
          <w:b/>
          <w:iCs/>
          <w:spacing w:val="1"/>
          <w:w w:val="99"/>
          <w:sz w:val="22"/>
          <w:szCs w:val="22"/>
          <w:u w:color="7F7F7F"/>
        </w:rPr>
        <w:t>AT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>IO</w:t>
      </w:r>
      <w:r w:rsidRPr="00B42627">
        <w:rPr>
          <w:rFonts w:asciiTheme="majorHAnsi" w:eastAsia="Garamond" w:hAnsiTheme="majorHAnsi" w:cs="Garamond"/>
          <w:b/>
          <w:iCs/>
          <w:spacing w:val="1"/>
          <w:w w:val="99"/>
          <w:sz w:val="22"/>
          <w:szCs w:val="22"/>
          <w:u w:color="7F7F7F"/>
        </w:rPr>
        <w:t>NS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 xml:space="preserve"> 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  <w:u w:color="7F7F7F"/>
        </w:rPr>
        <w:tab/>
      </w:r>
    </w:p>
    <w:p w14:paraId="77648FB3" w14:textId="77777777" w:rsidR="004C6903" w:rsidRPr="00B42627" w:rsidRDefault="004C6903">
      <w:pPr>
        <w:spacing w:before="7" w:line="120" w:lineRule="exact"/>
        <w:rPr>
          <w:rFonts w:asciiTheme="majorHAnsi" w:hAnsiTheme="majorHAnsi"/>
          <w:iCs/>
          <w:sz w:val="22"/>
          <w:szCs w:val="22"/>
        </w:rPr>
      </w:pPr>
    </w:p>
    <w:p w14:paraId="67E9AE1A" w14:textId="77777777" w:rsidR="004C6903" w:rsidRPr="00B42627" w:rsidRDefault="004C6903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0AC900D4" w14:textId="77777777" w:rsidR="004C6903" w:rsidRPr="00B42627" w:rsidRDefault="008A461F">
      <w:pPr>
        <w:tabs>
          <w:tab w:val="left" w:pos="1420"/>
        </w:tabs>
        <w:spacing w:before="42" w:line="240" w:lineRule="exact"/>
        <w:ind w:left="1440" w:right="1046" w:hanging="36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>•</w:t>
      </w:r>
      <w:r w:rsidRPr="00B42627">
        <w:rPr>
          <w:rFonts w:asciiTheme="majorHAnsi" w:eastAsia="Cambria" w:hAnsiTheme="majorHAnsi" w:cs="Cambria"/>
          <w:iCs/>
          <w:spacing w:val="-45"/>
          <w:sz w:val="22"/>
          <w:szCs w:val="22"/>
        </w:rPr>
        <w:t xml:space="preserve"> </w:t>
      </w:r>
      <w:r w:rsidRPr="00B42627">
        <w:rPr>
          <w:rFonts w:asciiTheme="majorHAnsi" w:eastAsia="Cambria" w:hAnsiTheme="majorHAnsi" w:cs="Cambria"/>
          <w:iCs/>
          <w:sz w:val="22"/>
          <w:szCs w:val="22"/>
        </w:rPr>
        <w:tab/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Advisory</w:t>
      </w:r>
      <w:r w:rsidRPr="00B42627">
        <w:rPr>
          <w:rFonts w:asciiTheme="majorHAnsi" w:eastAsia="Garamond" w:hAnsiTheme="majorHAnsi" w:cs="Garamond"/>
          <w:iCs/>
          <w:spacing w:val="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Bo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rd</w:t>
      </w:r>
      <w:r w:rsidRPr="00B42627">
        <w:rPr>
          <w:rFonts w:asciiTheme="majorHAnsi" w:eastAsia="Garamond" w:hAnsiTheme="majorHAnsi" w:cs="Garamond"/>
          <w:iCs/>
          <w:spacing w:val="1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Membe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,</w:t>
      </w:r>
      <w:r w:rsidRPr="00B42627">
        <w:rPr>
          <w:rFonts w:asciiTheme="majorHAnsi" w:eastAsia="Garamond" w:hAnsiTheme="majorHAnsi" w:cs="Garamond"/>
          <w:iCs/>
          <w:spacing w:val="1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No</w:t>
      </w:r>
      <w:r w:rsidRPr="00B42627">
        <w:rPr>
          <w:rFonts w:asciiTheme="majorHAnsi" w:eastAsia="Garamond" w:hAnsiTheme="majorHAnsi" w:cs="Garamond"/>
          <w:iCs/>
          <w:spacing w:val="1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h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ild</w:t>
      </w:r>
      <w:r w:rsidRPr="00B42627">
        <w:rPr>
          <w:rFonts w:asciiTheme="majorHAnsi" w:eastAsia="Garamond" w:hAnsiTheme="majorHAnsi" w:cs="Garamond"/>
          <w:iCs/>
          <w:spacing w:val="1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Le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f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1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Beh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nd</w:t>
      </w:r>
      <w:r w:rsidRPr="00B42627">
        <w:rPr>
          <w:rFonts w:asciiTheme="majorHAnsi" w:eastAsia="Garamond" w:hAnsiTheme="majorHAnsi" w:cs="Garamond"/>
          <w:iCs/>
          <w:spacing w:val="1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(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NC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LB)</w:t>
      </w:r>
      <w:r w:rsidRPr="00B42627">
        <w:rPr>
          <w:rFonts w:asciiTheme="majorHAnsi" w:eastAsia="Garamond" w:hAnsiTheme="majorHAnsi" w:cs="Garamond"/>
          <w:iCs/>
          <w:spacing w:val="1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Task</w:t>
      </w:r>
      <w:r w:rsidRPr="00B42627">
        <w:rPr>
          <w:rFonts w:asciiTheme="majorHAnsi" w:eastAsia="Garamond" w:hAnsiTheme="majorHAnsi" w:cs="Garamond"/>
          <w:iCs/>
          <w:spacing w:val="1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F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ce,</w:t>
      </w:r>
      <w:r w:rsidRPr="00B42627">
        <w:rPr>
          <w:rFonts w:asciiTheme="majorHAnsi" w:eastAsia="Garamond" w:hAnsiTheme="majorHAnsi" w:cs="Garamond"/>
          <w:iCs/>
          <w:spacing w:val="1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h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1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Mary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l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nd</w:t>
      </w:r>
      <w:r w:rsidRPr="00B42627">
        <w:rPr>
          <w:rFonts w:asciiTheme="majorHAnsi" w:eastAsia="Garamond" w:hAnsiTheme="majorHAnsi" w:cs="Garamond"/>
          <w:iCs/>
          <w:spacing w:val="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Ass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ci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tion</w:t>
      </w:r>
      <w:r w:rsidRPr="00B42627">
        <w:rPr>
          <w:rFonts w:asciiTheme="majorHAnsi" w:eastAsia="Garamond" w:hAnsiTheme="majorHAnsi" w:cs="Garamond"/>
          <w:iCs/>
          <w:spacing w:val="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of</w:t>
      </w:r>
      <w:r w:rsidRPr="00B42627">
        <w:rPr>
          <w:rFonts w:asciiTheme="majorHAnsi" w:eastAsia="Garamond" w:hAnsiTheme="majorHAnsi" w:cs="Garamond"/>
          <w:iCs/>
          <w:spacing w:val="1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l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em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y and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Secondary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School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Principals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(MAE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SP),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2007</w:t>
      </w:r>
    </w:p>
    <w:p w14:paraId="5C316F46" w14:textId="77777777" w:rsidR="004C6903" w:rsidRPr="00B42627" w:rsidRDefault="008A461F">
      <w:pPr>
        <w:spacing w:before="20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 xml:space="preserve">•    </w:t>
      </w:r>
      <w:r w:rsidRPr="00B42627">
        <w:rPr>
          <w:rFonts w:asciiTheme="majorHAnsi" w:eastAsia="Cambria" w:hAnsiTheme="majorHAnsi" w:cs="Cambria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Memb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r,</w:t>
      </w:r>
      <w:r w:rsidRPr="00B42627">
        <w:rPr>
          <w:rFonts w:asciiTheme="majorHAnsi" w:eastAsia="Garamond" w:hAnsiTheme="majorHAnsi" w:cs="Garamond"/>
          <w:iCs/>
          <w:spacing w:val="2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No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min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ti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pacing w:val="1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Co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mmi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tee,</w:t>
      </w:r>
      <w:r w:rsidRPr="00B42627">
        <w:rPr>
          <w:rFonts w:asciiTheme="majorHAnsi" w:eastAsia="Garamond" w:hAnsiTheme="majorHAnsi" w:cs="Garamond"/>
          <w:iCs/>
          <w:spacing w:val="2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The</w:t>
      </w:r>
      <w:r w:rsidRPr="00B42627">
        <w:rPr>
          <w:rFonts w:asciiTheme="majorHAnsi" w:eastAsia="Garamond" w:hAnsiTheme="majorHAnsi" w:cs="Garamond"/>
          <w:iCs/>
          <w:spacing w:val="2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Maryl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nd</w:t>
      </w:r>
      <w:r w:rsidRPr="00B42627">
        <w:rPr>
          <w:rFonts w:asciiTheme="majorHAnsi" w:eastAsia="Garamond" w:hAnsiTheme="majorHAnsi" w:cs="Garamond"/>
          <w:iCs/>
          <w:spacing w:val="2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soci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ti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pacing w:val="1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f</w:t>
      </w:r>
      <w:r w:rsidRPr="00B42627">
        <w:rPr>
          <w:rFonts w:asciiTheme="majorHAnsi" w:eastAsia="Garamond" w:hAnsiTheme="majorHAnsi" w:cs="Garamond"/>
          <w:iCs/>
          <w:spacing w:val="2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Elem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ry</w:t>
      </w:r>
      <w:r w:rsidRPr="00B42627">
        <w:rPr>
          <w:rFonts w:asciiTheme="majorHAnsi" w:eastAsia="Garamond" w:hAnsiTheme="majorHAnsi" w:cs="Garamond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iCs/>
          <w:spacing w:val="2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Sec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nda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y</w:t>
      </w:r>
      <w:r w:rsidRPr="00B42627">
        <w:rPr>
          <w:rFonts w:asciiTheme="majorHAnsi" w:eastAsia="Garamond" w:hAnsiTheme="majorHAnsi" w:cs="Garamond"/>
          <w:iCs/>
          <w:spacing w:val="2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Sch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ol</w:t>
      </w:r>
      <w:r w:rsidRPr="00B42627">
        <w:rPr>
          <w:rFonts w:asciiTheme="majorHAnsi" w:eastAsia="Garamond" w:hAnsiTheme="majorHAnsi" w:cs="Garamond"/>
          <w:iCs/>
          <w:spacing w:val="2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Pr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ipals</w:t>
      </w:r>
    </w:p>
    <w:p w14:paraId="6F86BB5A" w14:textId="77777777" w:rsidR="004C6903" w:rsidRPr="00B42627" w:rsidRDefault="008A461F">
      <w:pPr>
        <w:spacing w:before="1"/>
        <w:ind w:left="144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Garamond" w:hAnsiTheme="majorHAnsi" w:cs="Garamond"/>
          <w:iCs/>
          <w:sz w:val="22"/>
          <w:szCs w:val="22"/>
        </w:rPr>
        <w:t>(MAESSP),</w:t>
      </w:r>
      <w:r w:rsidRPr="00B42627">
        <w:rPr>
          <w:rFonts w:asciiTheme="majorHAnsi" w:eastAsia="Garamond" w:hAnsiTheme="majorHAnsi" w:cs="Garamond"/>
          <w:iCs/>
          <w:spacing w:val="-1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2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005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to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2008</w:t>
      </w:r>
    </w:p>
    <w:p w14:paraId="1ECE4D41" w14:textId="77777777" w:rsidR="004C6903" w:rsidRPr="00B42627" w:rsidRDefault="008A461F">
      <w:pPr>
        <w:spacing w:before="11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 xml:space="preserve">•    </w:t>
      </w:r>
      <w:r w:rsidRPr="00B42627">
        <w:rPr>
          <w:rFonts w:asciiTheme="majorHAnsi" w:eastAsia="Cambria" w:hAnsiTheme="majorHAnsi" w:cs="Cambria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Chairman,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Diversity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Committ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e,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Baltimore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Area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School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District,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2005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to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2008</w:t>
      </w:r>
    </w:p>
    <w:p w14:paraId="6B767D45" w14:textId="77777777" w:rsidR="004C6903" w:rsidRPr="00B42627" w:rsidRDefault="008A461F">
      <w:pPr>
        <w:spacing w:before="12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 xml:space="preserve">•    </w:t>
      </w:r>
      <w:r w:rsidRPr="00B42627">
        <w:rPr>
          <w:rFonts w:asciiTheme="majorHAnsi" w:eastAsia="Cambria" w:hAnsiTheme="majorHAnsi" w:cs="Cambria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Executi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v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Board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Member,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Maryland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Association</w:t>
      </w:r>
      <w:r w:rsidRPr="00B42627">
        <w:rPr>
          <w:rFonts w:asciiTheme="majorHAnsi" w:eastAsia="Garamond" w:hAnsiTheme="majorHAnsi" w:cs="Garamond"/>
          <w:iCs/>
          <w:spacing w:val="-1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of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con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ary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School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Principals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(MASSP),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1991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to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1995</w:t>
      </w:r>
    </w:p>
    <w:p w14:paraId="3BB0A4EC" w14:textId="77777777" w:rsidR="004C6903" w:rsidRPr="00B42627" w:rsidRDefault="008A461F">
      <w:pPr>
        <w:spacing w:before="11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 xml:space="preserve">•    </w:t>
      </w:r>
      <w:r w:rsidRPr="00B42627">
        <w:rPr>
          <w:rFonts w:asciiTheme="majorHAnsi" w:eastAsia="Cambria" w:hAnsiTheme="majorHAnsi" w:cs="Cambria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Executi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v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Board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Member,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Maryland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Public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Secondary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Schools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Athletic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Association</w:t>
      </w:r>
      <w:r w:rsidRPr="00B42627">
        <w:rPr>
          <w:rFonts w:asciiTheme="majorHAnsi" w:eastAsia="Garamond" w:hAnsiTheme="majorHAnsi" w:cs="Garamond"/>
          <w:iCs/>
          <w:spacing w:val="-1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(MPSSAA),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1991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to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1995</w:t>
      </w:r>
    </w:p>
    <w:p w14:paraId="02B3B819" w14:textId="77777777" w:rsidR="004C6903" w:rsidRPr="00B42627" w:rsidRDefault="008A461F">
      <w:pPr>
        <w:spacing w:before="12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 xml:space="preserve">•    </w:t>
      </w:r>
      <w:r w:rsidRPr="00B42627">
        <w:rPr>
          <w:rFonts w:asciiTheme="majorHAnsi" w:eastAsia="Cambria" w:hAnsiTheme="majorHAnsi" w:cs="Cambria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Chairman,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Legislative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Committee,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Maryland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Association</w:t>
      </w:r>
      <w:r w:rsidRPr="00B42627">
        <w:rPr>
          <w:rFonts w:asciiTheme="majorHAnsi" w:eastAsia="Garamond" w:hAnsiTheme="majorHAnsi" w:cs="Garamond"/>
          <w:iCs/>
          <w:spacing w:val="-1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of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Secondary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School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Principals,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(MASSP),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1991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to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9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95</w:t>
      </w:r>
    </w:p>
    <w:p w14:paraId="43AA39B3" w14:textId="77777777" w:rsidR="004C6903" w:rsidRPr="00B42627" w:rsidRDefault="008A461F">
      <w:pPr>
        <w:spacing w:before="11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 xml:space="preserve">•    </w:t>
      </w:r>
      <w:r w:rsidRPr="00B42627">
        <w:rPr>
          <w:rFonts w:asciiTheme="majorHAnsi" w:eastAsia="Cambria" w:hAnsiTheme="majorHAnsi" w:cs="Cambria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President,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Association</w:t>
      </w:r>
      <w:r w:rsidRPr="00B42627">
        <w:rPr>
          <w:rFonts w:asciiTheme="majorHAnsi" w:eastAsia="Garamond" w:hAnsiTheme="majorHAnsi" w:cs="Garamond"/>
          <w:iCs/>
          <w:spacing w:val="-1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of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u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blic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School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Administrators</w:t>
      </w:r>
      <w:r w:rsidRPr="00B42627">
        <w:rPr>
          <w:rFonts w:asciiTheme="majorHAnsi" w:eastAsia="Garamond" w:hAnsiTheme="majorHAnsi" w:cs="Garamond"/>
          <w:iCs/>
          <w:spacing w:val="-1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and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Supervisors</w:t>
      </w:r>
      <w:r w:rsidRPr="00B42627">
        <w:rPr>
          <w:rFonts w:asciiTheme="majorHAnsi" w:eastAsia="Garamond" w:hAnsiTheme="majorHAnsi" w:cs="Garamond"/>
          <w:iCs/>
          <w:spacing w:val="-1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of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Carroll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County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(APSASCCO),</w:t>
      </w:r>
      <w:r w:rsidRPr="00B42627">
        <w:rPr>
          <w:rFonts w:asciiTheme="majorHAnsi" w:eastAsia="Garamond" w:hAnsiTheme="majorHAnsi" w:cs="Garamond"/>
          <w:iCs/>
          <w:spacing w:val="-1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1995</w:t>
      </w:r>
    </w:p>
    <w:p w14:paraId="74745EB8" w14:textId="77777777" w:rsidR="004C6903" w:rsidRPr="00B42627" w:rsidRDefault="008A461F">
      <w:pPr>
        <w:spacing w:before="12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 xml:space="preserve">•    </w:t>
      </w:r>
      <w:r w:rsidRPr="00B42627">
        <w:rPr>
          <w:rFonts w:asciiTheme="majorHAnsi" w:eastAsia="Cambria" w:hAnsiTheme="majorHAnsi" w:cs="Cambria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Chairman,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Spring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Conference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Committee,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Maryland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Association</w:t>
      </w:r>
      <w:r w:rsidRPr="00B42627">
        <w:rPr>
          <w:rFonts w:asciiTheme="majorHAnsi" w:eastAsia="Garamond" w:hAnsiTheme="majorHAnsi" w:cs="Garamond"/>
          <w:iCs/>
          <w:spacing w:val="-1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of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econ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ary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School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Principals,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(MASSP),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1994</w:t>
      </w:r>
    </w:p>
    <w:p w14:paraId="2F62AFC2" w14:textId="77777777" w:rsidR="004C6903" w:rsidRPr="00B42627" w:rsidRDefault="008A461F">
      <w:pPr>
        <w:spacing w:before="12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 xml:space="preserve">•    </w:t>
      </w:r>
      <w:r w:rsidRPr="00B42627">
        <w:rPr>
          <w:rFonts w:asciiTheme="majorHAnsi" w:eastAsia="Cambria" w:hAnsiTheme="majorHAnsi" w:cs="Cambria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Member,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Visiting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Committee,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ddle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States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Evaluation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of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Northea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tern</w:t>
      </w:r>
      <w:r w:rsidRPr="00B42627">
        <w:rPr>
          <w:rFonts w:asciiTheme="majorHAnsi" w:eastAsia="Garamond" w:hAnsiTheme="majorHAnsi" w:cs="Garamond"/>
          <w:iCs/>
          <w:spacing w:val="-1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High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School,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1989</w:t>
      </w:r>
    </w:p>
    <w:p w14:paraId="77FD6324" w14:textId="77777777" w:rsidR="004C6903" w:rsidRPr="00B42627" w:rsidRDefault="008A461F">
      <w:pPr>
        <w:spacing w:before="11"/>
        <w:ind w:left="1079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 xml:space="preserve">•    </w:t>
      </w:r>
      <w:r w:rsidRPr="00B42627">
        <w:rPr>
          <w:rFonts w:asciiTheme="majorHAnsi" w:eastAsia="Cambria" w:hAnsiTheme="majorHAnsi" w:cs="Cambria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Cha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 xml:space="preserve">rperson, </w:t>
      </w:r>
      <w:r w:rsidRPr="00B42627">
        <w:rPr>
          <w:rFonts w:asciiTheme="majorHAnsi" w:eastAsia="Garamond" w:hAnsiTheme="majorHAnsi" w:cs="Garamond"/>
          <w:iCs/>
          <w:spacing w:val="4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 xml:space="preserve">Conference </w:t>
      </w:r>
      <w:r w:rsidRPr="00B42627">
        <w:rPr>
          <w:rFonts w:asciiTheme="majorHAnsi" w:eastAsia="Garamond" w:hAnsiTheme="majorHAnsi" w:cs="Garamond"/>
          <w:iCs/>
          <w:spacing w:val="5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Committe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 xml:space="preserve">, </w:t>
      </w:r>
      <w:r w:rsidRPr="00B42627">
        <w:rPr>
          <w:rFonts w:asciiTheme="majorHAnsi" w:eastAsia="Garamond" w:hAnsiTheme="majorHAnsi" w:cs="Garamond"/>
          <w:iCs/>
          <w:spacing w:val="4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Mary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l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 xml:space="preserve">nd </w:t>
      </w:r>
      <w:r w:rsidRPr="00B42627">
        <w:rPr>
          <w:rFonts w:asciiTheme="majorHAnsi" w:eastAsia="Garamond" w:hAnsiTheme="majorHAnsi" w:cs="Garamond"/>
          <w:iCs/>
          <w:spacing w:val="5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 xml:space="preserve">Association </w:t>
      </w:r>
      <w:r w:rsidRPr="00B42627">
        <w:rPr>
          <w:rFonts w:asciiTheme="majorHAnsi" w:eastAsia="Garamond" w:hAnsiTheme="majorHAnsi" w:cs="Garamond"/>
          <w:iCs/>
          <w:spacing w:val="5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 xml:space="preserve">of  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Nonpu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b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l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 xml:space="preserve">c </w:t>
      </w:r>
      <w:r w:rsidRPr="00B42627">
        <w:rPr>
          <w:rFonts w:asciiTheme="majorHAnsi" w:eastAsia="Garamond" w:hAnsiTheme="majorHAnsi" w:cs="Garamond"/>
          <w:iCs/>
          <w:spacing w:val="5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 xml:space="preserve">Special   Education </w:t>
      </w:r>
      <w:r w:rsidRPr="00B42627">
        <w:rPr>
          <w:rFonts w:asciiTheme="majorHAnsi" w:eastAsia="Garamond" w:hAnsiTheme="majorHAnsi" w:cs="Garamond"/>
          <w:iCs/>
          <w:spacing w:val="5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F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acilities</w:t>
      </w:r>
    </w:p>
    <w:p w14:paraId="4ED148B9" w14:textId="77777777" w:rsidR="004C6903" w:rsidRPr="00B42627" w:rsidRDefault="008A461F">
      <w:pPr>
        <w:spacing w:before="1"/>
        <w:ind w:left="1439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Garamond" w:hAnsiTheme="majorHAnsi" w:cs="Garamond"/>
          <w:iCs/>
          <w:sz w:val="22"/>
          <w:szCs w:val="22"/>
        </w:rPr>
        <w:t>(MANSEF),</w:t>
      </w:r>
      <w:r w:rsidRPr="00B42627">
        <w:rPr>
          <w:rFonts w:asciiTheme="majorHAnsi" w:eastAsia="Garamond" w:hAnsiTheme="majorHAnsi" w:cs="Garamond"/>
          <w:iCs/>
          <w:spacing w:val="-1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1988</w:t>
      </w:r>
    </w:p>
    <w:p w14:paraId="4DDFC9BB" w14:textId="77777777" w:rsidR="004C6903" w:rsidRPr="00B42627" w:rsidRDefault="008A461F">
      <w:pPr>
        <w:spacing w:before="11"/>
        <w:ind w:left="1079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 xml:space="preserve">•    </w:t>
      </w:r>
      <w:r w:rsidRPr="00B42627">
        <w:rPr>
          <w:rFonts w:asciiTheme="majorHAnsi" w:eastAsia="Cambria" w:hAnsiTheme="majorHAnsi" w:cs="Cambria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Chairperson,</w:t>
      </w:r>
      <w:r w:rsidRPr="00B42627">
        <w:rPr>
          <w:rFonts w:asciiTheme="majorHAnsi" w:eastAsia="Garamond" w:hAnsiTheme="majorHAnsi" w:cs="Garamond"/>
          <w:iCs/>
          <w:spacing w:val="-1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Department</w:t>
      </w:r>
      <w:r w:rsidRPr="00B42627">
        <w:rPr>
          <w:rFonts w:asciiTheme="majorHAnsi" w:eastAsia="Garamond" w:hAnsiTheme="majorHAnsi" w:cs="Garamond"/>
          <w:iCs/>
          <w:spacing w:val="-1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of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p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ecial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Services,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Carroll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County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Public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Schools,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1980</w:t>
      </w:r>
    </w:p>
    <w:p w14:paraId="1D4AF3B0" w14:textId="77777777" w:rsidR="004C6903" w:rsidRPr="00B42627" w:rsidRDefault="004C6903">
      <w:pPr>
        <w:spacing w:before="5" w:line="100" w:lineRule="exact"/>
        <w:rPr>
          <w:rFonts w:asciiTheme="majorHAnsi" w:hAnsiTheme="majorHAnsi"/>
          <w:iCs/>
          <w:sz w:val="22"/>
          <w:szCs w:val="22"/>
        </w:rPr>
      </w:pPr>
    </w:p>
    <w:p w14:paraId="5F7357DD" w14:textId="77777777" w:rsidR="004C6903" w:rsidRPr="00B42627" w:rsidRDefault="004C6903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66FEAA93" w14:textId="77777777" w:rsidR="004C6903" w:rsidRPr="00B42627" w:rsidRDefault="008A461F">
      <w:pPr>
        <w:tabs>
          <w:tab w:val="left" w:pos="11180"/>
        </w:tabs>
        <w:spacing w:line="300" w:lineRule="exact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hAnsiTheme="majorHAnsi"/>
          <w:iCs/>
          <w:sz w:val="22"/>
          <w:szCs w:val="22"/>
        </w:rPr>
        <w:pict w14:anchorId="6680B4BB">
          <v:group id="_x0000_s1028" style="position:absolute;left:0;text-align:left;margin-left:52.5pt;margin-top:17pt;width:507pt;height:0;z-index:-251654656;mso-position-horizontal-relative:page" coordorigin="1050,340" coordsize="10140,0">
            <v:shape id="_x0000_s1029" style="position:absolute;left:1050;top:340;width:10140;height:0" coordorigin="1050,340" coordsize="10140,0" path="m1050,340r10140,e" filled="f" strokecolor="#7f7f7f" strokeweight=".58pt">
              <v:path arrowok="t"/>
            </v:shape>
            <w10:wrap anchorx="page"/>
          </v:group>
        </w:pic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>P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>ROF</w:t>
      </w:r>
      <w:r w:rsidRPr="00B42627">
        <w:rPr>
          <w:rFonts w:asciiTheme="majorHAnsi" w:eastAsia="Garamond" w:hAnsiTheme="majorHAnsi" w:cs="Garamond"/>
          <w:b/>
          <w:iCs/>
          <w:spacing w:val="2"/>
          <w:w w:val="99"/>
          <w:sz w:val="22"/>
          <w:szCs w:val="22"/>
          <w:u w:color="7F7F7F"/>
        </w:rPr>
        <w:t>E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>SSIONAL</w:t>
      </w:r>
      <w:r w:rsidRPr="00B42627">
        <w:rPr>
          <w:rFonts w:asciiTheme="majorHAnsi" w:eastAsia="Garamond" w:hAnsiTheme="majorHAnsi" w:cs="Garamond"/>
          <w:b/>
          <w:iCs/>
          <w:spacing w:val="1"/>
          <w:w w:val="99"/>
          <w:sz w:val="22"/>
          <w:szCs w:val="22"/>
          <w:u w:color="7F7F7F"/>
        </w:rPr>
        <w:t xml:space="preserve"> 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>D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>EVELOPM</w:t>
      </w:r>
      <w:r w:rsidRPr="00B42627">
        <w:rPr>
          <w:rFonts w:asciiTheme="majorHAnsi" w:eastAsia="Garamond" w:hAnsiTheme="majorHAnsi" w:cs="Garamond"/>
          <w:b/>
          <w:iCs/>
          <w:spacing w:val="2"/>
          <w:w w:val="99"/>
          <w:sz w:val="22"/>
          <w:szCs w:val="22"/>
          <w:u w:color="7F7F7F"/>
        </w:rPr>
        <w:t>E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 xml:space="preserve">NT 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  <w:u w:color="7F7F7F"/>
        </w:rPr>
        <w:tab/>
      </w:r>
    </w:p>
    <w:p w14:paraId="52E2BBD1" w14:textId="77777777" w:rsidR="004C6903" w:rsidRPr="00B42627" w:rsidRDefault="004C6903">
      <w:pPr>
        <w:spacing w:before="9" w:line="180" w:lineRule="exact"/>
        <w:rPr>
          <w:rFonts w:asciiTheme="majorHAnsi" w:hAnsiTheme="majorHAnsi"/>
          <w:iCs/>
          <w:sz w:val="22"/>
          <w:szCs w:val="22"/>
        </w:rPr>
      </w:pPr>
    </w:p>
    <w:p w14:paraId="5F4C28C6" w14:textId="77777777" w:rsidR="004C6903" w:rsidRPr="00B42627" w:rsidRDefault="008A461F">
      <w:pPr>
        <w:spacing w:before="38"/>
        <w:ind w:left="1080"/>
        <w:rPr>
          <w:rFonts w:asciiTheme="majorHAnsi" w:eastAsia="Garamond" w:hAnsiTheme="majorHAnsi" w:cs="Garamond"/>
          <w:iCs/>
          <w:sz w:val="22"/>
          <w:szCs w:val="22"/>
        </w:rPr>
        <w:sectPr w:rsidR="004C6903" w:rsidRPr="00B42627">
          <w:pgSz w:w="12240" w:h="15840"/>
          <w:pgMar w:top="1380" w:right="0" w:bottom="280" w:left="0" w:header="0" w:footer="362" w:gutter="0"/>
          <w:cols w:space="720"/>
        </w:sectPr>
      </w:pP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Certi</w:t>
      </w:r>
      <w:r w:rsidRPr="00B42627">
        <w:rPr>
          <w:rFonts w:asciiTheme="majorHAnsi" w:eastAsia="Garamond" w:hAnsiTheme="majorHAnsi" w:cs="Garamond"/>
          <w:b/>
          <w:iCs/>
          <w:spacing w:val="1"/>
          <w:sz w:val="22"/>
          <w:szCs w:val="22"/>
        </w:rPr>
        <w:t>f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ica</w:t>
      </w:r>
      <w:r w:rsidRPr="00B42627">
        <w:rPr>
          <w:rFonts w:asciiTheme="majorHAnsi" w:eastAsia="Garamond" w:hAnsiTheme="majorHAnsi" w:cs="Garamond"/>
          <w:b/>
          <w:iCs/>
          <w:spacing w:val="1"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io</w:t>
      </w:r>
      <w:r w:rsidRPr="00B42627">
        <w:rPr>
          <w:rFonts w:asciiTheme="majorHAnsi" w:eastAsia="Garamond" w:hAnsiTheme="majorHAnsi" w:cs="Garamond"/>
          <w:b/>
          <w:iCs/>
          <w:spacing w:val="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s</w:t>
      </w:r>
    </w:p>
    <w:p w14:paraId="07C52AB2" w14:textId="77777777" w:rsidR="004C6903" w:rsidRPr="00B42627" w:rsidRDefault="008A461F">
      <w:pPr>
        <w:spacing w:before="62"/>
        <w:ind w:right="1079"/>
        <w:jc w:val="right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Garamond" w:hAnsiTheme="majorHAnsi" w:cs="Garamond"/>
          <w:iCs/>
          <w:sz w:val="22"/>
          <w:szCs w:val="22"/>
        </w:rPr>
        <w:lastRenderedPageBreak/>
        <w:t>D.A.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Wo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ds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Cambria" w:hAnsiTheme="majorHAnsi" w:cs="Cambria"/>
          <w:iCs/>
          <w:w w:val="181"/>
          <w:sz w:val="22"/>
          <w:szCs w:val="22"/>
        </w:rPr>
        <w:t>⎯</w:t>
      </w:r>
      <w:r w:rsidRPr="00B42627">
        <w:rPr>
          <w:rFonts w:asciiTheme="majorHAnsi" w:eastAsia="Cambria" w:hAnsiTheme="majorHAnsi" w:cs="Cambria"/>
          <w:iCs/>
          <w:spacing w:val="-36"/>
          <w:w w:val="18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g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w w:val="99"/>
          <w:sz w:val="22"/>
          <w:szCs w:val="22"/>
        </w:rPr>
        <w:t>four</w:t>
      </w:r>
    </w:p>
    <w:p w14:paraId="32039E52" w14:textId="77777777" w:rsidR="004C6903" w:rsidRPr="00B42627" w:rsidRDefault="004C6903">
      <w:pPr>
        <w:spacing w:before="11" w:line="260" w:lineRule="exact"/>
        <w:rPr>
          <w:rFonts w:asciiTheme="majorHAnsi" w:hAnsiTheme="majorHAnsi"/>
          <w:iCs/>
          <w:sz w:val="22"/>
          <w:szCs w:val="22"/>
        </w:rPr>
      </w:pPr>
    </w:p>
    <w:p w14:paraId="4FDD7758" w14:textId="77777777" w:rsidR="004C6903" w:rsidRPr="00B42627" w:rsidRDefault="008A461F">
      <w:pPr>
        <w:tabs>
          <w:tab w:val="left" w:pos="1420"/>
        </w:tabs>
        <w:spacing w:line="240" w:lineRule="exact"/>
        <w:ind w:left="1440" w:right="1042" w:hanging="36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>•</w:t>
      </w:r>
      <w:r w:rsidRPr="00B42627">
        <w:rPr>
          <w:rFonts w:asciiTheme="majorHAnsi" w:eastAsia="Cambria" w:hAnsiTheme="majorHAnsi" w:cs="Cambria"/>
          <w:iCs/>
          <w:spacing w:val="-45"/>
          <w:sz w:val="22"/>
          <w:szCs w:val="22"/>
        </w:rPr>
        <w:t xml:space="preserve"> </w:t>
      </w:r>
      <w:r w:rsidRPr="00B42627">
        <w:rPr>
          <w:rFonts w:asciiTheme="majorHAnsi" w:eastAsia="Cambria" w:hAnsiTheme="majorHAnsi" w:cs="Cambria"/>
          <w:iCs/>
          <w:sz w:val="22"/>
          <w:szCs w:val="22"/>
        </w:rPr>
        <w:tab/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 xml:space="preserve">Maryland </w:t>
      </w:r>
      <w:r w:rsidRPr="00B42627">
        <w:rPr>
          <w:rFonts w:asciiTheme="majorHAnsi" w:eastAsia="Garamond" w:hAnsiTheme="majorHAnsi" w:cs="Garamond"/>
          <w:iCs/>
          <w:spacing w:val="1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 xml:space="preserve">Letter </w:t>
      </w:r>
      <w:r w:rsidRPr="00B42627">
        <w:rPr>
          <w:rFonts w:asciiTheme="majorHAnsi" w:eastAsia="Garamond" w:hAnsiTheme="majorHAnsi" w:cs="Garamond"/>
          <w:iCs/>
          <w:spacing w:val="2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 xml:space="preserve">of </w:t>
      </w:r>
      <w:r w:rsidRPr="00B42627">
        <w:rPr>
          <w:rFonts w:asciiTheme="majorHAnsi" w:eastAsia="Garamond" w:hAnsiTheme="majorHAnsi" w:cs="Garamond"/>
          <w:iCs/>
          <w:spacing w:val="2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 xml:space="preserve">Eligibility </w:t>
      </w:r>
      <w:r w:rsidRPr="00B42627">
        <w:rPr>
          <w:rFonts w:asciiTheme="majorHAnsi" w:eastAsia="Garamond" w:hAnsiTheme="majorHAnsi" w:cs="Garamond"/>
          <w:iCs/>
          <w:spacing w:val="1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 xml:space="preserve">for </w:t>
      </w:r>
      <w:r w:rsidRPr="00B42627">
        <w:rPr>
          <w:rFonts w:asciiTheme="majorHAnsi" w:eastAsia="Garamond" w:hAnsiTheme="majorHAnsi" w:cs="Garamond"/>
          <w:iCs/>
          <w:spacing w:val="2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u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 xml:space="preserve">perintendent, </w:t>
      </w:r>
      <w:r w:rsidRPr="00B42627">
        <w:rPr>
          <w:rFonts w:asciiTheme="majorHAnsi" w:eastAsia="Garamond" w:hAnsiTheme="majorHAnsi" w:cs="Garamond"/>
          <w:iCs/>
          <w:spacing w:val="1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 xml:space="preserve">Assistant </w:t>
      </w:r>
      <w:r w:rsidRPr="00B42627">
        <w:rPr>
          <w:rFonts w:asciiTheme="majorHAnsi" w:eastAsia="Garamond" w:hAnsiTheme="majorHAnsi" w:cs="Garamond"/>
          <w:iCs/>
          <w:spacing w:val="1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u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per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nte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 xml:space="preserve">dent, </w:t>
      </w:r>
      <w:r w:rsidRPr="00B42627">
        <w:rPr>
          <w:rFonts w:asciiTheme="majorHAnsi" w:eastAsia="Garamond" w:hAnsiTheme="majorHAnsi" w:cs="Garamond"/>
          <w:iCs/>
          <w:spacing w:val="1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 xml:space="preserve">Director, </w:t>
      </w:r>
      <w:r w:rsidRPr="00B42627">
        <w:rPr>
          <w:rFonts w:asciiTheme="majorHAnsi" w:eastAsia="Garamond" w:hAnsiTheme="majorHAnsi" w:cs="Garamond"/>
          <w:iCs/>
          <w:spacing w:val="1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 xml:space="preserve">ssistant </w:t>
      </w:r>
      <w:r w:rsidRPr="00B42627">
        <w:rPr>
          <w:rFonts w:asciiTheme="majorHAnsi" w:eastAsia="Garamond" w:hAnsiTheme="majorHAnsi" w:cs="Garamond"/>
          <w:iCs/>
          <w:spacing w:val="1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Director, Principal,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Assistant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Principal,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1987</w:t>
      </w:r>
    </w:p>
    <w:p w14:paraId="7E3856B6" w14:textId="77777777" w:rsidR="004C6903" w:rsidRPr="00B42627" w:rsidRDefault="008A461F">
      <w:pPr>
        <w:spacing w:before="21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 xml:space="preserve">•    </w:t>
      </w:r>
      <w:r w:rsidRPr="00B42627">
        <w:rPr>
          <w:rFonts w:asciiTheme="majorHAnsi" w:eastAsia="Cambria" w:hAnsiTheme="majorHAnsi" w:cs="Cambria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Trained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Asse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or,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Assessment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Center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Program,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National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Association</w:t>
      </w:r>
      <w:r w:rsidRPr="00B42627">
        <w:rPr>
          <w:rFonts w:asciiTheme="majorHAnsi" w:eastAsia="Garamond" w:hAnsiTheme="majorHAnsi" w:cs="Garamond"/>
          <w:iCs/>
          <w:spacing w:val="-1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of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Secondary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School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Principals,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1995</w:t>
      </w:r>
    </w:p>
    <w:p w14:paraId="52638BF6" w14:textId="77777777" w:rsidR="004C6903" w:rsidRPr="00B42627" w:rsidRDefault="004C6903">
      <w:pPr>
        <w:spacing w:before="7" w:line="240" w:lineRule="exact"/>
        <w:rPr>
          <w:rFonts w:asciiTheme="majorHAnsi" w:hAnsiTheme="majorHAnsi"/>
          <w:iCs/>
          <w:sz w:val="22"/>
          <w:szCs w:val="22"/>
        </w:rPr>
      </w:pPr>
    </w:p>
    <w:p w14:paraId="4FFD4258" w14:textId="77777777" w:rsidR="004C6903" w:rsidRPr="00B42627" w:rsidRDefault="008A461F">
      <w:pPr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Conferenc</w:t>
      </w:r>
      <w:r w:rsidRPr="00B42627">
        <w:rPr>
          <w:rFonts w:asciiTheme="majorHAnsi" w:eastAsia="Garamond" w:hAnsiTheme="majorHAnsi" w:cs="Garamond"/>
          <w:b/>
          <w:iCs/>
          <w:spacing w:val="2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s</w:t>
      </w:r>
    </w:p>
    <w:p w14:paraId="41E70BFA" w14:textId="77777777" w:rsidR="004C6903" w:rsidRPr="00B42627" w:rsidRDefault="004C6903">
      <w:pPr>
        <w:spacing w:before="3" w:line="120" w:lineRule="exact"/>
        <w:rPr>
          <w:rFonts w:asciiTheme="majorHAnsi" w:hAnsiTheme="majorHAnsi"/>
          <w:iCs/>
          <w:sz w:val="22"/>
          <w:szCs w:val="22"/>
        </w:rPr>
      </w:pPr>
    </w:p>
    <w:p w14:paraId="57C33FC6" w14:textId="77777777" w:rsidR="004C6903" w:rsidRPr="00B42627" w:rsidRDefault="008A461F">
      <w:pPr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 xml:space="preserve">•    </w:t>
      </w:r>
      <w:r w:rsidRPr="00B42627">
        <w:rPr>
          <w:rFonts w:asciiTheme="majorHAnsi" w:eastAsia="Cambria" w:hAnsiTheme="majorHAnsi" w:cs="Cambria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Nat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al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Ass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ciat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on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of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Se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onda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y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Sc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h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ool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Princ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pals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(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ASSP)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Ann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u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al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Co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fer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e,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Atl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GA;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Orlan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o,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FL;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San</w:t>
      </w:r>
    </w:p>
    <w:p w14:paraId="7872737B" w14:textId="77777777" w:rsidR="004C6903" w:rsidRPr="00B42627" w:rsidRDefault="008A461F">
      <w:pPr>
        <w:spacing w:line="240" w:lineRule="exact"/>
        <w:ind w:left="144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Diego,</w:t>
      </w:r>
      <w:r w:rsidRPr="00B42627">
        <w:rPr>
          <w:rFonts w:asciiTheme="majorHAnsi" w:eastAsia="Garamond" w:hAnsiTheme="majorHAnsi" w:cs="Garamond"/>
          <w:iCs/>
          <w:spacing w:val="-4"/>
          <w:position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CA;</w:t>
      </w:r>
      <w:r w:rsidRPr="00B42627">
        <w:rPr>
          <w:rFonts w:asciiTheme="majorHAnsi" w:eastAsia="Garamond" w:hAnsiTheme="majorHAnsi" w:cs="Garamond"/>
          <w:iCs/>
          <w:spacing w:val="-3"/>
          <w:position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San</w:t>
      </w:r>
      <w:r w:rsidRPr="00B42627">
        <w:rPr>
          <w:rFonts w:asciiTheme="majorHAnsi" w:eastAsia="Garamond" w:hAnsiTheme="majorHAnsi" w:cs="Garamond"/>
          <w:iCs/>
          <w:spacing w:val="-3"/>
          <w:position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Francisco,</w:t>
      </w:r>
      <w:r w:rsidRPr="00B42627">
        <w:rPr>
          <w:rFonts w:asciiTheme="majorHAnsi" w:eastAsia="Garamond" w:hAnsiTheme="majorHAnsi" w:cs="Garamond"/>
          <w:iCs/>
          <w:spacing w:val="-7"/>
          <w:position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CA;</w:t>
      </w:r>
      <w:r w:rsidRPr="00B42627">
        <w:rPr>
          <w:rFonts w:asciiTheme="majorHAnsi" w:eastAsia="Garamond" w:hAnsiTheme="majorHAnsi" w:cs="Garamond"/>
          <w:iCs/>
          <w:spacing w:val="-3"/>
          <w:position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Reno</w:t>
      </w:r>
      <w:r w:rsidRPr="00B42627">
        <w:rPr>
          <w:rFonts w:asciiTheme="majorHAnsi" w:eastAsia="Garamond" w:hAnsiTheme="majorHAnsi" w:cs="Garamond"/>
          <w:iCs/>
          <w:spacing w:val="-5"/>
          <w:position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NV;</w:t>
      </w:r>
      <w:r w:rsidRPr="00B42627">
        <w:rPr>
          <w:rFonts w:asciiTheme="majorHAnsi" w:eastAsia="Garamond" w:hAnsiTheme="majorHAnsi" w:cs="Garamond"/>
          <w:iCs/>
          <w:spacing w:val="-4"/>
          <w:position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Las</w:t>
      </w:r>
      <w:r w:rsidRPr="00B42627">
        <w:rPr>
          <w:rFonts w:asciiTheme="majorHAnsi" w:eastAsia="Garamond" w:hAnsiTheme="majorHAnsi" w:cs="Garamond"/>
          <w:iCs/>
          <w:spacing w:val="-3"/>
          <w:position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Vegas,</w:t>
      </w:r>
      <w:r w:rsidRPr="00B42627">
        <w:rPr>
          <w:rFonts w:asciiTheme="majorHAnsi" w:eastAsia="Garamond" w:hAnsiTheme="majorHAnsi" w:cs="Garamond"/>
          <w:iCs/>
          <w:spacing w:val="-4"/>
          <w:position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NV;</w:t>
      </w:r>
      <w:r w:rsidRPr="00B42627">
        <w:rPr>
          <w:rFonts w:asciiTheme="majorHAnsi" w:eastAsia="Garamond" w:hAnsiTheme="majorHAnsi" w:cs="Garamond"/>
          <w:iCs/>
          <w:spacing w:val="-4"/>
          <w:position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2002</w:t>
      </w:r>
      <w:r w:rsidRPr="00B42627">
        <w:rPr>
          <w:rFonts w:asciiTheme="majorHAnsi" w:eastAsia="Garamond" w:hAnsiTheme="majorHAnsi" w:cs="Garamond"/>
          <w:iCs/>
          <w:spacing w:val="-4"/>
          <w:position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to</w:t>
      </w:r>
      <w:r w:rsidRPr="00B42627">
        <w:rPr>
          <w:rFonts w:asciiTheme="majorHAnsi" w:eastAsia="Garamond" w:hAnsiTheme="majorHAnsi" w:cs="Garamond"/>
          <w:iCs/>
          <w:spacing w:val="-2"/>
          <w:position w:val="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position w:val="1"/>
          <w:sz w:val="22"/>
          <w:szCs w:val="22"/>
        </w:rPr>
        <w:t>2</w:t>
      </w:r>
      <w:r w:rsidRPr="00B42627">
        <w:rPr>
          <w:rFonts w:asciiTheme="majorHAnsi" w:eastAsia="Garamond" w:hAnsiTheme="majorHAnsi" w:cs="Garamond"/>
          <w:iCs/>
          <w:position w:val="1"/>
          <w:sz w:val="22"/>
          <w:szCs w:val="22"/>
        </w:rPr>
        <w:t>007</w:t>
      </w:r>
    </w:p>
    <w:p w14:paraId="59C52CBE" w14:textId="77777777" w:rsidR="004C6903" w:rsidRPr="00B42627" w:rsidRDefault="008A461F">
      <w:pPr>
        <w:tabs>
          <w:tab w:val="left" w:pos="1420"/>
        </w:tabs>
        <w:spacing w:before="23" w:line="240" w:lineRule="exact"/>
        <w:ind w:left="1440" w:right="1042" w:hanging="36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>•</w:t>
      </w:r>
      <w:r w:rsidRPr="00B42627">
        <w:rPr>
          <w:rFonts w:asciiTheme="majorHAnsi" w:eastAsia="Cambria" w:hAnsiTheme="majorHAnsi" w:cs="Cambria"/>
          <w:iCs/>
          <w:spacing w:val="-45"/>
          <w:sz w:val="22"/>
          <w:szCs w:val="22"/>
        </w:rPr>
        <w:t xml:space="preserve"> </w:t>
      </w:r>
      <w:r w:rsidRPr="00B42627">
        <w:rPr>
          <w:rFonts w:asciiTheme="majorHAnsi" w:eastAsia="Cambria" w:hAnsiTheme="majorHAnsi" w:cs="Cambria"/>
          <w:iCs/>
          <w:sz w:val="22"/>
          <w:szCs w:val="22"/>
        </w:rPr>
        <w:tab/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Maryland</w:t>
      </w:r>
      <w:r w:rsidRPr="00B42627">
        <w:rPr>
          <w:rFonts w:asciiTheme="majorHAnsi" w:eastAsia="Garamond" w:hAnsiTheme="majorHAnsi" w:cs="Garamond"/>
          <w:iCs/>
          <w:spacing w:val="2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Department</w:t>
      </w:r>
      <w:r w:rsidRPr="00B42627">
        <w:rPr>
          <w:rFonts w:asciiTheme="majorHAnsi" w:eastAsia="Garamond" w:hAnsiTheme="majorHAnsi" w:cs="Garamond"/>
          <w:iCs/>
          <w:spacing w:val="2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of</w:t>
      </w:r>
      <w:r w:rsidRPr="00B42627">
        <w:rPr>
          <w:rFonts w:asciiTheme="majorHAnsi" w:eastAsia="Garamond" w:hAnsiTheme="majorHAnsi" w:cs="Garamond"/>
          <w:iCs/>
          <w:spacing w:val="3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Education</w:t>
      </w:r>
      <w:r w:rsidRPr="00B42627">
        <w:rPr>
          <w:rFonts w:asciiTheme="majorHAnsi" w:eastAsia="Garamond" w:hAnsiTheme="majorHAnsi" w:cs="Garamond"/>
          <w:iCs/>
          <w:spacing w:val="2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Seminars:</w:t>
      </w:r>
      <w:r w:rsidRPr="00B42627">
        <w:rPr>
          <w:rFonts w:asciiTheme="majorHAnsi" w:eastAsia="Garamond" w:hAnsiTheme="majorHAnsi" w:cs="Garamond"/>
          <w:iCs/>
          <w:spacing w:val="3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Project</w:t>
      </w:r>
      <w:r w:rsidRPr="00B42627">
        <w:rPr>
          <w:rFonts w:asciiTheme="majorHAnsi" w:eastAsia="Garamond" w:hAnsiTheme="majorHAnsi" w:cs="Garamond"/>
          <w:iCs/>
          <w:spacing w:val="3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720,</w:t>
      </w:r>
      <w:r w:rsidRPr="00B42627">
        <w:rPr>
          <w:rFonts w:asciiTheme="majorHAnsi" w:eastAsia="Garamond" w:hAnsiTheme="majorHAnsi" w:cs="Garamond"/>
          <w:iCs/>
          <w:spacing w:val="3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Baltimore,</w:t>
      </w:r>
      <w:r w:rsidRPr="00B42627">
        <w:rPr>
          <w:rFonts w:asciiTheme="majorHAnsi" w:eastAsia="Garamond" w:hAnsiTheme="majorHAnsi" w:cs="Garamond"/>
          <w:iCs/>
          <w:spacing w:val="2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MD</w:t>
      </w:r>
      <w:r w:rsidRPr="00B42627">
        <w:rPr>
          <w:rFonts w:asciiTheme="majorHAnsi" w:eastAsia="Garamond" w:hAnsiTheme="majorHAnsi" w:cs="Garamond"/>
          <w:iCs/>
          <w:spacing w:val="3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2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004;</w:t>
      </w:r>
      <w:r w:rsidRPr="00B42627">
        <w:rPr>
          <w:rFonts w:asciiTheme="majorHAnsi" w:eastAsia="Garamond" w:hAnsiTheme="majorHAnsi" w:cs="Garamond"/>
          <w:iCs/>
          <w:spacing w:val="3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Classrooms</w:t>
      </w:r>
      <w:r w:rsidRPr="00B42627">
        <w:rPr>
          <w:rFonts w:asciiTheme="majorHAnsi" w:eastAsia="Garamond" w:hAnsiTheme="majorHAnsi" w:cs="Garamond"/>
          <w:iCs/>
          <w:spacing w:val="2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for</w:t>
      </w:r>
      <w:r w:rsidRPr="00B42627">
        <w:rPr>
          <w:rFonts w:asciiTheme="majorHAnsi" w:eastAsia="Garamond" w:hAnsiTheme="majorHAnsi" w:cs="Garamond"/>
          <w:iCs/>
          <w:spacing w:val="3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the</w:t>
      </w:r>
      <w:r w:rsidRPr="00B42627">
        <w:rPr>
          <w:rFonts w:asciiTheme="majorHAnsi" w:eastAsia="Garamond" w:hAnsiTheme="majorHAnsi" w:cs="Garamond"/>
          <w:iCs/>
          <w:spacing w:val="3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Future, Baltimore,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M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D,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2007</w:t>
      </w:r>
    </w:p>
    <w:p w14:paraId="7C5266FC" w14:textId="77777777" w:rsidR="004C6903" w:rsidRPr="00B42627" w:rsidRDefault="004C6903">
      <w:pPr>
        <w:spacing w:before="16" w:line="240" w:lineRule="exact"/>
        <w:rPr>
          <w:rFonts w:asciiTheme="majorHAnsi" w:hAnsiTheme="majorHAnsi"/>
          <w:iCs/>
          <w:sz w:val="22"/>
          <w:szCs w:val="22"/>
        </w:rPr>
      </w:pPr>
    </w:p>
    <w:p w14:paraId="0045DC51" w14:textId="77777777" w:rsidR="004C6903" w:rsidRPr="00B42627" w:rsidRDefault="008A461F">
      <w:pPr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Wor</w:t>
      </w:r>
      <w:r w:rsidRPr="00B42627">
        <w:rPr>
          <w:rFonts w:asciiTheme="majorHAnsi" w:eastAsia="Garamond" w:hAnsiTheme="majorHAnsi" w:cs="Garamond"/>
          <w:b/>
          <w:iCs/>
          <w:spacing w:val="1"/>
          <w:sz w:val="22"/>
          <w:szCs w:val="22"/>
        </w:rPr>
        <w:t>k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</w:rPr>
        <w:t>shops</w:t>
      </w:r>
    </w:p>
    <w:p w14:paraId="1321D231" w14:textId="77777777" w:rsidR="004C6903" w:rsidRPr="00B42627" w:rsidRDefault="004C6903">
      <w:pPr>
        <w:spacing w:before="2" w:line="140" w:lineRule="exact"/>
        <w:rPr>
          <w:rFonts w:asciiTheme="majorHAnsi" w:hAnsiTheme="majorHAnsi"/>
          <w:iCs/>
          <w:sz w:val="22"/>
          <w:szCs w:val="22"/>
        </w:rPr>
      </w:pPr>
    </w:p>
    <w:p w14:paraId="13894F36" w14:textId="77777777" w:rsidR="004C6903" w:rsidRPr="00B42627" w:rsidRDefault="008A461F">
      <w:pPr>
        <w:tabs>
          <w:tab w:val="left" w:pos="1420"/>
        </w:tabs>
        <w:spacing w:line="240" w:lineRule="exact"/>
        <w:ind w:left="1440" w:right="1043" w:hanging="36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>•</w:t>
      </w:r>
      <w:r w:rsidRPr="00B42627">
        <w:rPr>
          <w:rFonts w:asciiTheme="majorHAnsi" w:eastAsia="Cambria" w:hAnsiTheme="majorHAnsi" w:cs="Cambria"/>
          <w:iCs/>
          <w:spacing w:val="-45"/>
          <w:sz w:val="22"/>
          <w:szCs w:val="22"/>
        </w:rPr>
        <w:t xml:space="preserve"> </w:t>
      </w:r>
      <w:r w:rsidRPr="00B42627">
        <w:rPr>
          <w:rFonts w:asciiTheme="majorHAnsi" w:eastAsia="Cambria" w:hAnsiTheme="majorHAnsi" w:cs="Cambria"/>
          <w:iCs/>
          <w:sz w:val="22"/>
          <w:szCs w:val="22"/>
        </w:rPr>
        <w:tab/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Institute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for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nstructional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L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eadership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and</w:t>
      </w:r>
      <w:r w:rsidRPr="00B42627">
        <w:rPr>
          <w:rFonts w:asciiTheme="majorHAnsi" w:eastAsia="Garamond" w:hAnsiTheme="majorHAnsi" w:cs="Garamond"/>
          <w:iCs/>
          <w:spacing w:val="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Human Relations,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M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aryland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Professional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Devel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>o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pment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Academy,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1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989 and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1990</w:t>
      </w:r>
    </w:p>
    <w:p w14:paraId="15B08F50" w14:textId="77777777" w:rsidR="004C6903" w:rsidRPr="00B42627" w:rsidRDefault="008A461F">
      <w:pPr>
        <w:spacing w:before="21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 xml:space="preserve">•    </w:t>
      </w:r>
      <w:r w:rsidRPr="00B42627">
        <w:rPr>
          <w:rFonts w:asciiTheme="majorHAnsi" w:eastAsia="Cambria" w:hAnsiTheme="majorHAnsi" w:cs="Cambria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Student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Assis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c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Pro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g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ram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Tra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ning,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ar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yland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S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ate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ep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a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rt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m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</w:t>
      </w:r>
      <w:r w:rsidRPr="00B42627">
        <w:rPr>
          <w:rFonts w:asciiTheme="majorHAnsi" w:eastAsia="Garamond" w:hAnsiTheme="majorHAnsi" w:cs="Garamond"/>
          <w:iCs/>
          <w:spacing w:val="-1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of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Educat</w:t>
      </w:r>
      <w:r w:rsidRPr="00B42627">
        <w:rPr>
          <w:rFonts w:asciiTheme="majorHAnsi" w:eastAsia="Garamond" w:hAnsiTheme="majorHAnsi" w:cs="Garamond"/>
          <w:iCs/>
          <w:spacing w:val="1"/>
          <w:sz w:val="22"/>
          <w:szCs w:val="22"/>
        </w:rPr>
        <w:t>i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on,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9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88</w:t>
      </w:r>
    </w:p>
    <w:p w14:paraId="31769AAE" w14:textId="77777777" w:rsidR="004C6903" w:rsidRPr="00B42627" w:rsidRDefault="008A461F">
      <w:pPr>
        <w:spacing w:before="11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 xml:space="preserve">•    </w:t>
      </w:r>
      <w:r w:rsidRPr="00B42627">
        <w:rPr>
          <w:rFonts w:asciiTheme="majorHAnsi" w:eastAsia="Cambria" w:hAnsiTheme="majorHAnsi" w:cs="Cambria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Institute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for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Teacher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Effectiveness,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Maryland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Professional</w:t>
      </w:r>
      <w:r w:rsidRPr="00B42627">
        <w:rPr>
          <w:rFonts w:asciiTheme="majorHAnsi" w:eastAsia="Garamond" w:hAnsiTheme="majorHAnsi" w:cs="Garamond"/>
          <w:iCs/>
          <w:spacing w:val="-1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e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velopment</w:t>
      </w:r>
      <w:r w:rsidRPr="00B42627">
        <w:rPr>
          <w:rFonts w:asciiTheme="majorHAnsi" w:eastAsia="Garamond" w:hAnsiTheme="majorHAnsi" w:cs="Garamond"/>
          <w:iCs/>
          <w:spacing w:val="-1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Academy,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1987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and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1988</w:t>
      </w:r>
    </w:p>
    <w:p w14:paraId="2E18CE19" w14:textId="77777777" w:rsidR="004C6903" w:rsidRPr="00B42627" w:rsidRDefault="004C6903">
      <w:pPr>
        <w:spacing w:before="8" w:line="240" w:lineRule="exact"/>
        <w:rPr>
          <w:rFonts w:asciiTheme="majorHAnsi" w:hAnsiTheme="majorHAnsi"/>
          <w:iCs/>
          <w:sz w:val="22"/>
          <w:szCs w:val="22"/>
        </w:rPr>
      </w:pPr>
    </w:p>
    <w:p w14:paraId="08A76CAD" w14:textId="77777777" w:rsidR="004C6903" w:rsidRPr="00B42627" w:rsidRDefault="008A461F">
      <w:pPr>
        <w:tabs>
          <w:tab w:val="left" w:pos="11180"/>
        </w:tabs>
        <w:spacing w:line="300" w:lineRule="exact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hAnsiTheme="majorHAnsi"/>
          <w:iCs/>
          <w:sz w:val="22"/>
          <w:szCs w:val="22"/>
        </w:rPr>
        <w:pict w14:anchorId="72A25142">
          <v:group id="_x0000_s1026" style="position:absolute;left:0;text-align:left;margin-left:52.5pt;margin-top:17pt;width:507pt;height:0;z-index:-251653632;mso-position-horizontal-relative:page" coordorigin="1050,340" coordsize="10140,0">
            <v:shape id="_x0000_s1027" style="position:absolute;left:1050;top:340;width:10140;height:0" coordorigin="1050,340" coordsize="10140,0" path="m1050,340r10140,e" filled="f" strokecolor="#7f7f7f" strokeweight=".58pt">
              <v:path arrowok="t"/>
            </v:shape>
            <w10:wrap anchorx="page"/>
          </v:group>
        </w:pic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>C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 xml:space="preserve">OMMUNITY 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>S</w:t>
      </w:r>
      <w:r w:rsidRPr="00B42627">
        <w:rPr>
          <w:rFonts w:asciiTheme="majorHAnsi" w:eastAsia="Garamond" w:hAnsiTheme="majorHAnsi" w:cs="Garamond"/>
          <w:b/>
          <w:iCs/>
          <w:w w:val="99"/>
          <w:sz w:val="22"/>
          <w:szCs w:val="22"/>
          <w:u w:color="7F7F7F"/>
        </w:rPr>
        <w:t xml:space="preserve">ERVICE </w:t>
      </w:r>
      <w:r w:rsidRPr="00B42627">
        <w:rPr>
          <w:rFonts w:asciiTheme="majorHAnsi" w:eastAsia="Garamond" w:hAnsiTheme="majorHAnsi" w:cs="Garamond"/>
          <w:b/>
          <w:iCs/>
          <w:sz w:val="22"/>
          <w:szCs w:val="22"/>
          <w:u w:color="7F7F7F"/>
        </w:rPr>
        <w:tab/>
      </w:r>
    </w:p>
    <w:p w14:paraId="1A00E94A" w14:textId="77777777" w:rsidR="004C6903" w:rsidRPr="00B42627" w:rsidRDefault="004C6903">
      <w:pPr>
        <w:spacing w:before="6" w:line="280" w:lineRule="exact"/>
        <w:rPr>
          <w:rFonts w:asciiTheme="majorHAnsi" w:hAnsiTheme="majorHAnsi"/>
          <w:iCs/>
          <w:sz w:val="22"/>
          <w:szCs w:val="22"/>
        </w:rPr>
      </w:pPr>
    </w:p>
    <w:p w14:paraId="30027774" w14:textId="77777777" w:rsidR="004C6903" w:rsidRPr="00B42627" w:rsidRDefault="008A461F">
      <w:pPr>
        <w:spacing w:before="31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 xml:space="preserve">•    </w:t>
      </w:r>
      <w:r w:rsidRPr="00B42627">
        <w:rPr>
          <w:rFonts w:asciiTheme="majorHAnsi" w:eastAsia="Cambria" w:hAnsiTheme="majorHAnsi" w:cs="Cambria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Board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Member,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Communities</w:t>
      </w:r>
      <w:r w:rsidRPr="00B42627">
        <w:rPr>
          <w:rFonts w:asciiTheme="majorHAnsi" w:eastAsia="Garamond" w:hAnsiTheme="majorHAnsi" w:cs="Garamond"/>
          <w:iCs/>
          <w:spacing w:val="-11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that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Care,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Baltimore,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M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D,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2005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to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2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0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07</w:t>
      </w:r>
    </w:p>
    <w:p w14:paraId="69AD6020" w14:textId="77777777" w:rsidR="004C6903" w:rsidRPr="00B42627" w:rsidRDefault="008A461F">
      <w:pPr>
        <w:spacing w:before="12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 xml:space="preserve">•    </w:t>
      </w:r>
      <w:r w:rsidRPr="00B42627">
        <w:rPr>
          <w:rFonts w:asciiTheme="majorHAnsi" w:eastAsia="Cambria" w:hAnsiTheme="majorHAnsi" w:cs="Cambria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Member,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Baltimore</w:t>
      </w:r>
      <w:r w:rsidRPr="00B42627">
        <w:rPr>
          <w:rFonts w:asciiTheme="majorHAnsi" w:eastAsia="Garamond" w:hAnsiTheme="majorHAnsi" w:cs="Garamond"/>
          <w:iCs/>
          <w:spacing w:val="-7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Co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u</w:t>
      </w:r>
      <w:r w:rsidRPr="00B42627">
        <w:rPr>
          <w:rFonts w:asciiTheme="majorHAnsi" w:eastAsia="Garamond" w:hAnsiTheme="majorHAnsi" w:cs="Garamond"/>
          <w:iCs/>
          <w:spacing w:val="-1"/>
          <w:sz w:val="22"/>
          <w:szCs w:val="22"/>
        </w:rPr>
        <w:t>n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ty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Task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Force,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Baltimore,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MD,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2005</w:t>
      </w:r>
      <w:r w:rsidRPr="00B42627">
        <w:rPr>
          <w:rFonts w:asciiTheme="majorHAnsi" w:eastAsia="Garamond" w:hAnsiTheme="majorHAnsi" w:cs="Garamond"/>
          <w:iCs/>
          <w:spacing w:val="-3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to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2006</w:t>
      </w:r>
    </w:p>
    <w:p w14:paraId="3B4D944D" w14:textId="77777777" w:rsidR="004C6903" w:rsidRPr="00B42627" w:rsidRDefault="008A461F">
      <w:pPr>
        <w:spacing w:before="12"/>
        <w:ind w:left="1080"/>
        <w:rPr>
          <w:rFonts w:asciiTheme="majorHAnsi" w:eastAsia="Garamond" w:hAnsiTheme="majorHAnsi" w:cs="Garamond"/>
          <w:iCs/>
          <w:sz w:val="22"/>
          <w:szCs w:val="22"/>
        </w:rPr>
      </w:pPr>
      <w:r w:rsidRPr="00B42627">
        <w:rPr>
          <w:rFonts w:asciiTheme="majorHAnsi" w:eastAsia="Cambria" w:hAnsiTheme="majorHAnsi" w:cs="Cambria"/>
          <w:iCs/>
          <w:sz w:val="22"/>
          <w:szCs w:val="22"/>
        </w:rPr>
        <w:t xml:space="preserve">•    </w:t>
      </w:r>
      <w:r w:rsidRPr="00B42627">
        <w:rPr>
          <w:rFonts w:asciiTheme="majorHAnsi" w:eastAsia="Cambria" w:hAnsiTheme="majorHAnsi" w:cs="Cambria"/>
          <w:iCs/>
          <w:spacing w:val="2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Board</w:t>
      </w:r>
      <w:r w:rsidRPr="00B42627">
        <w:rPr>
          <w:rFonts w:asciiTheme="majorHAnsi" w:eastAsia="Garamond" w:hAnsiTheme="majorHAnsi" w:cs="Garamond"/>
          <w:iCs/>
          <w:spacing w:val="-5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Member,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Baltimore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Comm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u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nity</w:t>
      </w:r>
      <w:r w:rsidRPr="00B42627">
        <w:rPr>
          <w:rFonts w:asciiTheme="majorHAnsi" w:eastAsia="Garamond" w:hAnsiTheme="majorHAnsi" w:cs="Garamond"/>
          <w:iCs/>
          <w:spacing w:val="-10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Athletic</w:t>
      </w:r>
      <w:r w:rsidRPr="00B42627">
        <w:rPr>
          <w:rFonts w:asciiTheme="majorHAnsi" w:eastAsia="Garamond" w:hAnsiTheme="majorHAnsi" w:cs="Garamond"/>
          <w:iCs/>
          <w:spacing w:val="-8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Leag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u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e,</w:t>
      </w:r>
      <w:r w:rsidRPr="00B42627">
        <w:rPr>
          <w:rFonts w:asciiTheme="majorHAnsi" w:eastAsia="Garamond" w:hAnsiTheme="majorHAnsi" w:cs="Garamond"/>
          <w:iCs/>
          <w:spacing w:val="-6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Baltimore,</w:t>
      </w:r>
      <w:r w:rsidRPr="00B42627">
        <w:rPr>
          <w:rFonts w:asciiTheme="majorHAnsi" w:eastAsia="Garamond" w:hAnsiTheme="majorHAnsi" w:cs="Garamond"/>
          <w:iCs/>
          <w:spacing w:val="-9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M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D,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1991</w:t>
      </w:r>
      <w:r w:rsidRPr="00B42627">
        <w:rPr>
          <w:rFonts w:asciiTheme="majorHAnsi" w:eastAsia="Garamond" w:hAnsiTheme="majorHAnsi" w:cs="Garamond"/>
          <w:iCs/>
          <w:spacing w:val="-4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to</w:t>
      </w:r>
      <w:r w:rsidRPr="00B42627">
        <w:rPr>
          <w:rFonts w:asciiTheme="majorHAnsi" w:eastAsia="Garamond" w:hAnsiTheme="majorHAnsi" w:cs="Garamond"/>
          <w:iCs/>
          <w:spacing w:val="-2"/>
          <w:sz w:val="22"/>
          <w:szCs w:val="22"/>
        </w:rPr>
        <w:t xml:space="preserve"> 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1</w:t>
      </w:r>
      <w:r w:rsidRPr="00B42627">
        <w:rPr>
          <w:rFonts w:asciiTheme="majorHAnsi" w:eastAsia="Garamond" w:hAnsiTheme="majorHAnsi" w:cs="Garamond"/>
          <w:iCs/>
          <w:spacing w:val="2"/>
          <w:sz w:val="22"/>
          <w:szCs w:val="22"/>
        </w:rPr>
        <w:t>9</w:t>
      </w:r>
      <w:r w:rsidRPr="00B42627">
        <w:rPr>
          <w:rFonts w:asciiTheme="majorHAnsi" w:eastAsia="Garamond" w:hAnsiTheme="majorHAnsi" w:cs="Garamond"/>
          <w:iCs/>
          <w:sz w:val="22"/>
          <w:szCs w:val="22"/>
        </w:rPr>
        <w:t>95</w:t>
      </w:r>
    </w:p>
    <w:sectPr w:rsidR="004C6903" w:rsidRPr="00B42627">
      <w:pgSz w:w="12240" w:h="15840"/>
      <w:pgMar w:top="1380" w:right="0" w:bottom="280" w:left="0" w:header="0" w:footer="3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510E50" w14:textId="77777777" w:rsidR="008A461F" w:rsidRDefault="008A461F">
      <w:r>
        <w:separator/>
      </w:r>
    </w:p>
  </w:endnote>
  <w:endnote w:type="continuationSeparator" w:id="0">
    <w:p w14:paraId="0E6DEC8F" w14:textId="77777777" w:rsidR="008A461F" w:rsidRDefault="008A4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8A85AB" w14:textId="77777777" w:rsidR="004C6903" w:rsidRDefault="008A461F">
    <w:pPr>
      <w:spacing w:line="200" w:lineRule="exact"/>
    </w:pPr>
    <w:r>
      <w:pict w14:anchorId="32CBA0EB">
        <v:group id="_x0000_s2051" style="position:absolute;margin-left:0;margin-top:763.9pt;width:612pt;height:23.2pt;z-index:-251659776;mso-position-horizontal-relative:page;mso-position-vertical-relative:page" coordorigin=",15278" coordsize="12240,4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12" type="#_x0000_t75" style="position:absolute;top:15278;width:12240;height:102">
            <v:imagedata r:id="rId1" o:title=""/>
          </v:shape>
          <v:shape id="_x0000_s2111" type="#_x0000_t75" style="position:absolute;left:293;top:15364;width:324;height:372">
            <v:imagedata r:id="rId2" o:title=""/>
          </v:shape>
          <v:shape id="_x0000_s2110" style="position:absolute;left:288;top:15360;width:332;height:379" coordorigin="288,15360" coordsize="332,379" path="m556,15738r3,1l558,15733r-3,2l553,15736r3,2xe" fillcolor="#bec0c2" stroked="f">
            <v:path arrowok="t"/>
          </v:shape>
          <v:shape id="_x0000_s2109" style="position:absolute;left:288;top:15360;width:332;height:379" coordorigin="288,15360" coordsize="332,379" path="m618,15422r-4,2l377,15364r-3,2l375,15361r-2,-1l372,15363r-77,298l291,15664r-1,1l288,15675r7,-7l296,15667r1,-7l377,15367r237,60l616,15428r4,-3l620,15423r-2,-1xe" fillcolor="#bec0c2" stroked="f">
            <v:path arrowok="t"/>
          </v:shape>
          <v:shape id="_x0000_s2108" style="position:absolute;left:288;top:15360;width:332;height:379" coordorigin="288,15360" coordsize="332,379" path="m372,15363r-82,302l291,15664r4,-3l372,15363xe" fillcolor="#bec0c2" stroked="f">
            <v:path arrowok="t"/>
          </v:shape>
          <v:shape id="_x0000_s2107" style="position:absolute;left:288;top:15360;width:332;height:379" coordorigin="288,15360" coordsize="332,379" path="m297,15660r-1,7l295,15668r10,-6l320,15660r18,l358,15663r22,5l404,15675r24,8l452,15692r23,9l496,15710r20,9l532,15726r12,6l553,15736r2,-1l558,15733r1,6l560,15736r60,-311l616,15428r-2,-1l555,15731r-1,l545,15726r-13,-6l516,15713r-19,-8l477,15696r-23,-9l431,15678r-24,-7l384,15664r-22,-5l341,15655r-18,-1l307,15656r-10,4xe" fillcolor="#bec0c2" stroked="f">
            <v:path arrowok="t"/>
          </v:shape>
          <v:shape id="_x0000_s2106" style="position:absolute;left:288;top:15360;width:332;height:379" coordorigin="288,15360" coordsize="332,379" path="m377,15364r237,60l618,15422r-243,-61l374,15366r3,-2xe" fillcolor="#bec0c2" stroked="f">
            <v:path arrowok="t"/>
          </v:shape>
          <v:shape id="_x0000_s2105" style="position:absolute;left:322;top:15421;width:280;height:241" coordorigin="322,15421" coordsize="280,241" path="m369,15610r,1l369,15609r-1,-1l366,15611r,1l332,15650r,-1l332,15650r-5,6l322,15661r4,l330,15659r6,-3l337,15655r42,-26l380,15629r3,-3l394,15619r16,-13l430,15589r20,-18l469,15555r14,-12l489,15537r1,1l497,15537r1,-7l497,15530r14,-13l512,15518r4,6l524,15530r-3,-19l523,15510r20,-17l561,15476r15,-14l588,15451r7,-7l598,15441r4,-4l599,15428r-10,-7l588,15421r-3,2l583,15423r-11,8l554,15445r-21,17l512,15480r-18,16l483,15506r-3,2l481,15510r2,2l482,15510r-1,-1l479,15508r-6,l471,15515r1,1l457,15527r-18,16l419,15561r-19,17l383,15594r-11,11l369,15608r,2xe" fillcolor="#919395" stroked="f">
            <v:path arrowok="t"/>
          </v:shape>
          <v:shape id="_x0000_s2104" style="position:absolute;left:322;top:15421;width:280;height:241" coordorigin="322,15421" coordsize="280,241" path="m602,15444r,-4l598,15441r-5,10l587,15459r-12,11l555,15486r-29,22l523,15510r-2,1l524,15530r3,-19l586,15468r16,-24xe" fillcolor="#919395" stroked="f">
            <v:path arrowok="t"/>
          </v:shape>
          <v:shape id="_x0000_s2103" style="position:absolute;left:322;top:15421;width:280;height:241" coordorigin="322,15421" coordsize="280,241" path="m512,15518r-1,-1l497,15530r15,-12xe" fillcolor="#919395" stroked="f">
            <v:path arrowok="t"/>
          </v:shape>
          <v:shape id="_x0000_s2102" style="position:absolute;left:296;top:15489;width:47;height:174" coordorigin="296,15489" coordsize="47,174" path="m344,15489r-48,175l305,15654r17,2l344,15489xe" fillcolor="#bec0c2" stroked="f">
            <v:path arrowok="t"/>
          </v:shape>
          <v:shape id="_x0000_s2101" style="position:absolute;left:542;top:15425;width:75;height:310" coordorigin="542,15425" coordsize="75,310" path="m617,15425r-75,303l557,15735r60,-310xe" fillcolor="#bec0c2" stroked="f">
            <v:path arrowok="t"/>
          </v:shape>
          <v:shape id="_x0000_s2100" type="#_x0000_t75" style="position:absolute;left:333;top:15600;width:51;height:47">
            <v:imagedata r:id="rId3" o:title=""/>
          </v:shape>
          <v:shape id="_x0000_s2099" style="position:absolute;left:331;top:15597;width:51;height:51" coordorigin="331,15597" coordsize="51,51" path="m370,15601r,-2l369,15597r-1,2l368,15600r2,1xe" fillcolor="#616264" stroked="f">
            <v:path arrowok="t"/>
          </v:shape>
          <v:shape id="_x0000_s2098" style="position:absolute;left:331;top:15597;width:51;height:51" coordorigin="331,15597" coordsize="51,51" path="m384,15618r2,-1l384,15615r-1,3l338,15648r46,-30xe" fillcolor="#616264" stroked="f">
            <v:path arrowok="t"/>
          </v:shape>
          <v:shape id="_x0000_s2097" style="position:absolute;left:331;top:15597;width:51;height:51" coordorigin="331,15597" coordsize="51,51" path="m338,15645r-1,l338,15648r,l338,15645xe" fillcolor="#616264" stroked="f">
            <v:path arrowok="t"/>
          </v:shape>
          <v:shape id="_x0000_s2096" style="position:absolute;left:331;top:15597;width:51;height:51" coordorigin="331,15597" coordsize="51,51" path="m334,15648r,-6l332,15643r2,5xe" fillcolor="#616264" stroked="f">
            <v:path arrowok="t"/>
          </v:shape>
          <v:shape id="_x0000_s2095" style="position:absolute;left:331;top:15597;width:51;height:51" coordorigin="331,15597" coordsize="51,51" path="m368,15599r-36,42l331,15642r1,1l334,15642r,6l338,15648r-1,-3l338,15645r,3l383,15618r1,-3l372,15608r11,7l382,15617r-1,l337,15645r-1,l335,15642r-1,l334,15641r34,-42xe" fillcolor="#616264" stroked="f">
            <v:path arrowok="t"/>
          </v:shape>
          <v:shape id="_x0000_s2094" style="position:absolute;left:331;top:15597;width:51;height:51" coordorigin="331,15597" coordsize="51,51" path="m372,15608r-2,-9l370,15601r-2,-1l368,15599r-34,42l334,15642r34,-40l370,15610r11,7l382,15617r1,-2l372,15608xe" fillcolor="#616264" stroked="f">
            <v:path arrowok="t"/>
          </v:shape>
          <v:shape id="_x0000_s2093" type="#_x0000_t75" style="position:absolute;left:369;top:15504;width:119;height:112">
            <v:imagedata r:id="rId4" o:title=""/>
          </v:shape>
          <v:shape id="_x0000_s2092" style="position:absolute;left:458;top:15505;width:11;height:10" coordorigin="458,15505" coordsize="11,10" path="m458,15515r11,-10l458,15515xe" fillcolor="#125b9d" stroked="f">
            <v:path arrowok="t"/>
          </v:shape>
          <v:shape id="_x0000_s2091" style="position:absolute;left:384;top:15609;width:9;height:7" coordorigin="384,15609" coordsize="9,7" path="m384,15615r9,-6l384,15615r,xe" fillcolor="#125b9d" stroked="f">
            <v:path arrowok="t"/>
          </v:shape>
          <v:shape id="_x0000_s2090" style="position:absolute;left:372;top:15514;width:117;height:102" coordorigin="372,15514" coordsize="117,102" path="m489,15526r,-2l483,15514r4,10l486,15525r-4,4l469,15541r-19,17l429,15577r-20,18l393,15609r-9,6l384,15615r-12,-6l383,15615r12,-5l411,15596r20,-17l452,15561r18,-17l483,15531r4,-5l489,15526xe" fillcolor="#125b9d" stroked="f">
            <v:path arrowok="t"/>
          </v:shape>
          <v:shape id="_x0000_s2089" style="position:absolute;left:367;top:15503;width:103;height:115" coordorigin="367,15503" coordsize="103,115" path="m370,15599r4,-4l386,15584r16,-17l421,15549r19,-18l458,15515r11,-10l458,15515r12,-9l471,15505r-2,-2l455,15514r-18,16l418,15548r-19,19l383,15583r-11,11l368,15598r-1,1l370,15611r12,6l384,15618r,l395,15610r-11,5l383,15615r-11,-6l370,15600r,-1l370,15599xe" fillcolor="#125b9d" stroked="f">
            <v:path arrowok="t"/>
          </v:shape>
          <v:shape id="_x0000_s2088" style="position:absolute;left:370;top:15599;width:2;height:10" coordorigin="370,15599" coordsize="2,10" path="m370,15600r2,9l370,15599r,l370,15600xe" fillcolor="#125b9d" stroked="f">
            <v:path arrowok="t"/>
          </v:shape>
          <v:shape id="_x0000_s2087" style="position:absolute;left:469;top:15503;width:18;height:22" coordorigin="469,15503" coordsize="18,22" path="m470,15503r-1,l471,15505r-1,1l481,15516r5,9l487,15524r-4,-10l471,15504r-1,-1xe" fillcolor="#125b9d" stroked="f">
            <v:path arrowok="t"/>
          </v:shape>
          <v:shape id="_x0000_s2086" style="position:absolute;left:483;top:15526;width:6;height:6" coordorigin="483,15526" coordsize="6,6" path="m487,15526r-4,5l489,15526r-2,xe" fillcolor="#125b9d" stroked="f">
            <v:path arrowok="t"/>
          </v:shape>
          <v:shape id="_x0000_s2085" type="#_x0000_t75" style="position:absolute;left:478;top:15409;width:117;height:109">
            <v:imagedata r:id="rId5" o:title=""/>
          </v:shape>
          <v:shape id="_x0000_s2084" style="position:absolute;left:477;top:15408;width:120;height:112" coordorigin="477,15408" coordsize="120,112" path="m479,15498r-2,l492,15511r-13,-13xe" fillcolor="#125b9d" stroked="f">
            <v:path arrowok="t"/>
          </v:shape>
          <v:shape id="_x0000_s2083" style="position:absolute;left:477;top:15408;width:120;height:112" coordorigin="477,15408" coordsize="120,112" path="m479,15496r1,1l485,15493r13,-13l517,15463r21,-19l558,15427r15,-12l579,15411r-6,4l580,15411r10,6l580,15411r-1,-3l568,15416r-17,14l531,15447r-21,18l493,15481r-12,11l479,15496xe" fillcolor="#125b9d" stroked="f">
            <v:path arrowok="t"/>
          </v:shape>
          <v:shape id="_x0000_s2082" style="position:absolute;left:477;top:15408;width:120;height:112" coordorigin="477,15408" coordsize="120,112" path="m579,15408r1,3l590,15417r4,9l594,15427r,-1l592,15428r-7,8l573,15447r-16,16l537,15481r-22,19l496,15516r1,1l496,15516r-1,-6l480,15497r-1,-1l481,15492r-4,4l477,15498r2,l492,15511r2,7l495,15520r,-3l497,15518r24,-20l544,15479r18,-18l577,15447r11,-11l595,15429r,-4l592,15415r-11,-6l579,15408xe" fillcolor="#125b9d" stroked="f">
            <v:path arrowok="t"/>
          </v:shape>
          <v:shape id="_x0000_s2081" style="position:absolute;left:477;top:15408;width:120;height:112" coordorigin="477,15408" coordsize="120,112" path="m597,15425r-5,-10l595,15425r,4l597,15427r,-2xe" fillcolor="#125b9d" stroked="f">
            <v:path arrowok="t"/>
          </v:shape>
          <v:shape id="_x0000_s2080" style="position:absolute;left:477;top:15408;width:120;height:112" coordorigin="477,15408" coordsize="120,112" path="m497,15518r-2,-1l495,15520r1,-1l521,15498r-24,20xe" fillcolor="#125b9d" stroked="f">
            <v:path arrowok="t"/>
          </v:shape>
          <v:shape id="_x0000_s2079" style="position:absolute;left:477;top:15408;width:120;height:112" coordorigin="477,15408" coordsize="120,112" path="m573,15415r6,-4l573,15415xe" fillcolor="#125b9d" stroked="f">
            <v:path arrowok="t"/>
          </v:shape>
          <v:shape id="_x0000_s2078" type="#_x0000_t75" style="position:absolute;left:469;top:15497;width:27;height:30">
            <v:imagedata r:id="rId6" o:title=""/>
          </v:shape>
          <v:shape id="_x0000_s2077" style="position:absolute;left:467;top:15495;width:30;height:33" coordorigin="467,15495" coordsize="30,33" path="m489,15526r5,-2l489,15525r,1xe" fillcolor="#616264" stroked="f">
            <v:path arrowok="t"/>
          </v:shape>
          <v:shape id="_x0000_s2076" style="position:absolute;left:467;top:15495;width:30;height:33" coordorigin="467,15495" coordsize="30,33" path="m493,15507r2,11l497,15517r-4,-10xe" fillcolor="#616264" stroked="f">
            <v:path arrowok="t"/>
          </v:shape>
          <v:shape id="_x0000_s2075" style="position:absolute;left:467;top:15495;width:30;height:33" coordorigin="467,15495" coordsize="30,33" path="m488,15525r-1,2l487,15528r1,-3xe" fillcolor="#616264" stroked="f">
            <v:path arrowok="t"/>
          </v:shape>
          <v:shape id="_x0000_s2074" style="position:absolute;left:467;top:15495;width:30;height:33" coordorigin="467,15495" coordsize="30,33" path="m478,15495r-3,l477,15498r,l478,15495xe" fillcolor="#616264" stroked="f">
            <v:path arrowok="t"/>
          </v:shape>
          <v:shape id="_x0000_s2073" style="position:absolute;left:467;top:15495;width:30;height:33" coordorigin="467,15495" coordsize="30,33" path="m479,15514r8,13l488,15525r,l488,15525r-1,3l489,15528r2,-1l497,15525r-2,-7l494,15524r-5,2l489,15525r-8,-13l470,15503r9,11xe" fillcolor="#616264" stroked="f">
            <v:path arrowok="t"/>
          </v:shape>
          <v:shape id="_x0000_s2072" style="position:absolute;left:467;top:15495;width:30;height:33" coordorigin="467,15495" coordsize="30,33" path="m470,15503r-2,2l470,15504r,-1l470,15503xe" fillcolor="#616264" stroked="f">
            <v:path arrowok="t"/>
          </v:shape>
          <v:shape id="_x0000_s2071" style="position:absolute;left:467;top:15495;width:30;height:33" coordorigin="467,15495" coordsize="30,33" path="m470,15496r-3,7l468,15504r,1l470,15503r,l470,15504r-2,1l479,15514r-9,-11l472,15498r5,l490,15508r5,10l497,15525r,-7l497,15517r-2,1l493,15507r-15,-11l478,15495r-1,3l477,15498r-2,-3l470,15496xe" fillcolor="#616264" stroked="f">
            <v:path arrowok="t"/>
          </v:shape>
          <v:shape id="_x0000_s2070" type="#_x0000_t75" style="position:absolute;left:509;top:15427;width:90;height:90">
            <v:imagedata r:id="rId7" o:title=""/>
          </v:shape>
          <v:shape id="_x0000_s2069" style="position:absolute;left:511;top:15425;width:89;height:89" coordorigin="511,15425" coordsize="89,89" path="m524,15496r32,-26l577,15451r12,-13l595,15430r1,-2l597,15430r1,-1l582,15453r2,2l584,15455r16,-24l600,15430r,-3l598,15426r,l596,15425r-2,1l594,15427r-2,2l586,15437r-13,14l551,15471r-28,23l523,15494r-8,9l522,15498r2,-2xe" fillcolor="#616264" stroked="f">
            <v:path arrowok="t"/>
          </v:shape>
          <v:shape id="_x0000_s2068" style="position:absolute;left:511;top:15425;width:89;height:89" coordorigin="511,15425" coordsize="89,89" path="m515,15503r8,-9l513,15500r-1,7l511,15509r1,1l513,15512r1,l516,15514r3,-1l523,15512r2,-5l526,15499r58,-44l582,15453r16,-24l582,15453r-55,46l526,15500r-2,-2l524,15498r-1,10l520,15510r-2,l517,15511r-2,-1l514,15508r,-1l515,15503xe" fillcolor="#616264" stroked="f">
            <v:path arrowok="t"/>
          </v:shape>
          <v:shape id="_x0000_s2067" style="position:absolute;left:511;top:15425;width:89;height:89" coordorigin="511,15425" coordsize="89,89" path="m594,15427r,e" fillcolor="#616264" stroked="f">
            <v:path arrowok="t"/>
          </v:shape>
          <v:shape id="_x0000_s2066" style="position:absolute;left:511;top:15425;width:89;height:89" coordorigin="511,15425" coordsize="89,89" path="m527,15499r55,-46l524,15498r2,2l527,15499xe" fillcolor="#616264" stroked="f">
            <v:path arrowok="t"/>
          </v:shape>
          <v:shape id="_x0000_s2065" type="#_x0000_t75" style="position:absolute;left:580;top:15407;width:19;height:20">
            <v:imagedata r:id="rId8" o:title=""/>
          </v:shape>
          <v:shape id="_x0000_s2064" style="position:absolute;left:578;top:15406;width:22;height:23" coordorigin="578,15406" coordsize="22,23" path="m590,15421r4,6l594,15429r,-3l596,15426r1,-3l600,15424r,-1l598,15422r-1,1l595,15425r-2,-6l582,15410r-2,1l580,15408r-1,1l578,15410r1,1l590,15421xe" fillcolor="#616264" stroked="f">
            <v:path arrowok="t"/>
          </v:shape>
          <v:shape id="_x0000_s2063" style="position:absolute;left:578;top:15406;width:22;height:23" coordorigin="578,15406" coordsize="22,23" path="m583,15406r-3,2l580,15411r2,-1l582,15410r3,-2l594,15415r3,8l598,15422r2,1l597,15413r-11,-7l585,15406r-2,l581,15410r-1,-1l583,15406xe" fillcolor="#616264" stroked="f">
            <v:path arrowok="t"/>
          </v:shape>
          <v:shape id="_x0000_s2062" style="position:absolute;left:578;top:15406;width:22;height:23" coordorigin="578,15406" coordsize="22,23" path="m596,15426r-2,l594,15429r2,-1l600,15424r-3,-1l596,15426xe" fillcolor="#616264" stroked="f">
            <v:path arrowok="t"/>
          </v:shape>
          <v:shape id="_x0000_s2061" style="position:absolute;left:578;top:15406;width:22;height:23" coordorigin="578,15406" coordsize="22,23" path="m583,15406r-3,3l581,15410r2,-4xe" fillcolor="#616264" stroked="f">
            <v:path arrowok="t"/>
          </v:shape>
          <v:shape id="_x0000_s2060" type="#_x0000_t75" style="position:absolute;left:366;top:15598;width:18;height:21">
            <v:imagedata r:id="rId9" o:title=""/>
          </v:shape>
          <v:shape id="_x0000_s2059" style="position:absolute;left:365;top:15598;width:21;height:25" coordorigin="365,15598" coordsize="21,25" path="m367,15598r1,l365,15601r,1l367,15613r,-10l367,15601r,-2l367,15598xe" fillcolor="#616264" stroked="f">
            <v:path arrowok="t"/>
          </v:shape>
          <v:shape id="_x0000_s2058" style="position:absolute;left:365;top:15598;width:21;height:25" coordorigin="365,15598" coordsize="21,25" path="m369,15611r11,7l381,15618r,-1l380,15618r1,l380,15618r-11,-7xe" fillcolor="#616264" stroked="f">
            <v:path arrowok="t"/>
          </v:shape>
          <v:shape id="_x0000_s2057" style="position:absolute;left:365;top:15598;width:21;height:25" coordorigin="365,15598" coordsize="21,25" path="m369,15609r12,8l383,15616r-12,-9l370,15598r,1l368,15602r,4l369,15609r,2l369,15609xe" fillcolor="#616264" stroked="f">
            <v:path arrowok="t"/>
          </v:shape>
          <v:shape id="_x0000_s2056" style="position:absolute;left:365;top:15598;width:21;height:25" coordorigin="365,15598" coordsize="21,25" path="m385,15618r1,-1l384,15616r-1,2l381,15620r4,-2xe" fillcolor="#616264" stroked="f">
            <v:path arrowok="t"/>
          </v:shape>
          <v:shape id="_x0000_s2055" style="position:absolute;left:365;top:15598;width:21;height:25" coordorigin="365,15598" coordsize="21,25" path="m368,15598r-1,l367,15599r,2l367,15603r,10l379,15620r1,1l381,15620r2,-2l384,15616r-13,-9l383,15616r-2,1l381,15618r-1,l369,15611r,-2l368,15606r,-4l368,15602r2,-3l370,15598r1,-3l368,15598xe" fillcolor="#616264" stroked="f">
            <v:path arrowok="t"/>
          </v:shape>
          <v:shape id="_x0000_s2054" type="#_x0000_t75" style="position:absolute;left:512;top:15424;width:87;height:89">
            <v:imagedata r:id="rId10" o:title=""/>
          </v:shape>
          <v:shape id="_x0000_s2053" type="#_x0000_t75" style="position:absolute;left:299;top:15658;width:243;height:70">
            <v:imagedata r:id="rId11" o:title=""/>
          </v:shape>
          <v:shape id="_x0000_s2052" type="#_x0000_t75" style="position:absolute;left:325;top:15366;width:1803;height:339">
            <v:imagedata r:id="rId12" o:title=""/>
          </v:shape>
          <w10:wrap anchorx="page" anchory="page"/>
        </v:group>
      </w:pict>
    </w:r>
    <w:r>
      <w:pict w14:anchorId="48E9243F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26.9pt;margin-top:776.6pt;width:158.2pt;height:10pt;z-index:-251658752;mso-position-horizontal-relative:page;mso-position-vertical-relative:page" filled="f" stroked="f">
          <v:textbox inset="0,0,0,0">
            <w:txbxContent>
              <w:p w14:paraId="7DF57F2F" w14:textId="77777777" w:rsidR="004C6903" w:rsidRDefault="008A461F">
                <w:pPr>
                  <w:spacing w:line="16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color w:val="AAAAAA"/>
                    <w:sz w:val="16"/>
                    <w:szCs w:val="16"/>
                  </w:rPr>
                  <w:t>Resume</w:t>
                </w:r>
                <w:r>
                  <w:rPr>
                    <w:color w:val="AAAAAA"/>
                    <w:spacing w:val="9"/>
                    <w:sz w:val="16"/>
                    <w:szCs w:val="16"/>
                  </w:rPr>
                  <w:t xml:space="preserve"> </w:t>
                </w:r>
                <w:r>
                  <w:rPr>
                    <w:color w:val="AAAAAA"/>
                    <w:sz w:val="16"/>
                    <w:szCs w:val="16"/>
                  </w:rPr>
                  <w:t>Contributed</w:t>
                </w:r>
                <w:r>
                  <w:rPr>
                    <w:color w:val="AAAAAA"/>
                    <w:spacing w:val="40"/>
                    <w:sz w:val="16"/>
                    <w:szCs w:val="16"/>
                  </w:rPr>
                  <w:t xml:space="preserve"> </w:t>
                </w:r>
                <w:r>
                  <w:rPr>
                    <w:color w:val="AAAAAA"/>
                    <w:sz w:val="16"/>
                    <w:szCs w:val="16"/>
                  </w:rPr>
                  <w:t>for</w:t>
                </w:r>
                <w:r>
                  <w:rPr>
                    <w:color w:val="AAAAAA"/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color w:val="AAAAAA"/>
                    <w:sz w:val="16"/>
                    <w:szCs w:val="16"/>
                  </w:rPr>
                  <w:t>Sample</w:t>
                </w:r>
                <w:r>
                  <w:rPr>
                    <w:color w:val="AAAAAA"/>
                    <w:spacing w:val="8"/>
                    <w:sz w:val="16"/>
                    <w:szCs w:val="16"/>
                  </w:rPr>
                  <w:t xml:space="preserve"> </w:t>
                </w:r>
                <w:r>
                  <w:rPr>
                    <w:color w:val="AAAAAA"/>
                    <w:sz w:val="16"/>
                    <w:szCs w:val="16"/>
                  </w:rPr>
                  <w:t>Purposes</w:t>
                </w:r>
                <w:r>
                  <w:rPr>
                    <w:color w:val="AAAAAA"/>
                    <w:spacing w:val="23"/>
                    <w:sz w:val="16"/>
                    <w:szCs w:val="16"/>
                  </w:rPr>
                  <w:t xml:space="preserve"> </w:t>
                </w:r>
                <w:r>
                  <w:rPr>
                    <w:color w:val="AAAAAA"/>
                    <w:sz w:val="16"/>
                    <w:szCs w:val="16"/>
                  </w:rPr>
                  <w:t>Only</w:t>
                </w:r>
              </w:p>
            </w:txbxContent>
          </v:textbox>
          <w10:wrap anchorx="page" anchory="page"/>
        </v:shape>
      </w:pict>
    </w:r>
    <w:r>
      <w:pict w14:anchorId="33206CAA">
        <v:shape id="_x0000_s2049" type="#_x0000_t202" style="position:absolute;margin-left:490.85pt;margin-top:776.6pt;width:114.95pt;height:10pt;z-index:-251657728;mso-position-horizontal-relative:page;mso-position-vertical-relative:page" filled="f" stroked="f">
          <v:textbox inset="0,0,0,0">
            <w:txbxContent>
              <w:p w14:paraId="5090AB06" w14:textId="77777777" w:rsidR="004C6903" w:rsidRDefault="008A461F">
                <w:pPr>
                  <w:spacing w:line="160" w:lineRule="exact"/>
                  <w:ind w:left="20" w:right="-24"/>
                  <w:rPr>
                    <w:sz w:val="16"/>
                    <w:szCs w:val="16"/>
                  </w:rPr>
                </w:pPr>
                <w:hyperlink r:id="rId13">
                  <w:r>
                    <w:rPr>
                      <w:color w:val="AAAAAA"/>
                      <w:sz w:val="16"/>
                      <w:szCs w:val="16"/>
                    </w:rPr>
                    <w:t>Written</w:t>
                  </w:r>
                  <w:r>
                    <w:rPr>
                      <w:color w:val="AAAAAA"/>
                      <w:spacing w:val="4"/>
                      <w:sz w:val="16"/>
                      <w:szCs w:val="16"/>
                    </w:rPr>
                    <w:t xml:space="preserve"> </w:t>
                  </w:r>
                  <w:r>
                    <w:rPr>
                      <w:color w:val="AAAAAA"/>
                      <w:sz w:val="16"/>
                      <w:szCs w:val="16"/>
                    </w:rPr>
                    <w:t>by ©AResumeWizard.com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AD3645" w14:textId="77777777" w:rsidR="008A461F" w:rsidRDefault="008A461F">
      <w:r>
        <w:separator/>
      </w:r>
    </w:p>
  </w:footnote>
  <w:footnote w:type="continuationSeparator" w:id="0">
    <w:p w14:paraId="2098BDEA" w14:textId="77777777" w:rsidR="008A461F" w:rsidRDefault="008A4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D163B28"/>
    <w:multiLevelType w:val="multilevel"/>
    <w:tmpl w:val="75AA866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hdrShapeDefaults>
    <o:shapedefaults v:ext="edit" spidmax="211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903"/>
    <w:rsid w:val="004A3E1E"/>
    <w:rsid w:val="004C6903"/>
    <w:rsid w:val="008A461F"/>
    <w:rsid w:val="00B42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3"/>
    <o:shapelayout v:ext="edit">
      <o:idmap v:ext="edit" data="1"/>
    </o:shapelayout>
  </w:shapeDefaults>
  <w:decimalSymbol w:val=","/>
  <w:listSeparator w:val=";"/>
  <w14:docId w14:val="3FD7D3BB"/>
  <w15:docId w15:val="{60192D05-18E3-4059-ACFD-0A8610DA0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4262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426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endal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hyperlink" Target="http://www.aresumewizard.com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1533</Words>
  <Characters>8743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2021-03-23T16:15:00Z</dcterms:created>
  <dcterms:modified xsi:type="dcterms:W3CDTF">2021-03-23T16:26:00Z</dcterms:modified>
</cp:coreProperties>
</file>